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4D2" w:rsidRDefault="002354D2" w:rsidP="002354D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2026285</wp:posOffset>
            </wp:positionH>
            <wp:positionV relativeFrom="paragraph">
              <wp:posOffset>-1003300</wp:posOffset>
            </wp:positionV>
            <wp:extent cx="5412105" cy="8796655"/>
            <wp:effectExtent l="1714500" t="0" r="1693545" b="0"/>
            <wp:wrapSquare wrapText="bothSides"/>
            <wp:docPr id="1" name="Рисунок 1" descr="C:\Users\Анюта\Desktop\Мышь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юта\Desktop\Мышь\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412105" cy="879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3F10" w:rsidRPr="002354D2" w:rsidRDefault="000C3F10" w:rsidP="002354D2">
      <w:pPr>
        <w:spacing w:line="276" w:lineRule="auto"/>
        <w:jc w:val="center"/>
        <w:rPr>
          <w:b/>
          <w:sz w:val="28"/>
          <w:szCs w:val="28"/>
        </w:rPr>
      </w:pPr>
      <w:r w:rsidRPr="002354D2">
        <w:rPr>
          <w:b/>
          <w:sz w:val="28"/>
          <w:szCs w:val="28"/>
        </w:rPr>
        <w:lastRenderedPageBreak/>
        <w:t>Пояснительная записка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 xml:space="preserve">Программа курса биологии для  коррекционной школы (6—9 классов) составлена на основе   Программы специальных (коррекционных) общеобразовательных учреждений  </w:t>
      </w:r>
      <w:r w:rsidRPr="00351819">
        <w:rPr>
          <w:sz w:val="28"/>
          <w:szCs w:val="28"/>
          <w:lang w:val="en-US"/>
        </w:rPr>
        <w:t>VIII</w:t>
      </w:r>
      <w:r w:rsidRPr="00351819">
        <w:rPr>
          <w:sz w:val="28"/>
          <w:szCs w:val="28"/>
        </w:rPr>
        <w:t xml:space="preserve"> вида ,5-9 классы, под редакцией В.В.Воронковой</w:t>
      </w:r>
      <w:proofErr w:type="gramStart"/>
      <w:r w:rsidRPr="00351819">
        <w:rPr>
          <w:sz w:val="28"/>
          <w:szCs w:val="28"/>
        </w:rPr>
        <w:t xml:space="preserve"> .</w:t>
      </w:r>
      <w:proofErr w:type="gramEnd"/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Программа состоит из трех разделов: пояснительной записки, основного содержания, требований к уровню подготовки  учащихся каждого класса  по биологии.</w:t>
      </w:r>
      <w:r w:rsidRPr="00351819">
        <w:rPr>
          <w:sz w:val="28"/>
          <w:szCs w:val="28"/>
        </w:rPr>
        <w:br/>
        <w:t xml:space="preserve">      Содержание программы  курса биологии для коррекционной  школы сформировано на основе принципов: соответствия содержания образования потребностям общества; учета единства содержательной и процессуальной сторон обучения; структурного единства содержания образования на разных уровнях его формирования. </w:t>
      </w:r>
      <w:r w:rsidRPr="00351819">
        <w:rPr>
          <w:sz w:val="28"/>
          <w:szCs w:val="28"/>
        </w:rPr>
        <w:br/>
        <w:t xml:space="preserve">       Основой  курса биологии для  коррекционной школы 8 вида  являются идеи преемственности начального и основного общего образования; </w:t>
      </w:r>
      <w:proofErr w:type="spellStart"/>
      <w:r w:rsidRPr="00351819">
        <w:rPr>
          <w:sz w:val="28"/>
          <w:szCs w:val="28"/>
        </w:rPr>
        <w:t>гуманизации</w:t>
      </w:r>
      <w:proofErr w:type="spellEnd"/>
      <w:r w:rsidRPr="00351819">
        <w:rPr>
          <w:sz w:val="28"/>
          <w:szCs w:val="28"/>
        </w:rPr>
        <w:t xml:space="preserve"> образования; соответствия содержания образования возрастным и психическим закономерностям развития учащихся; личностной ориентации содержания образования; деятельностного характера образования и направленности содержания на формирование общих учебных умений, обобщенных способов учебной, познавательной, практической, творческой деятельности;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Эти идеи явились базовыми при определении структуры, целей и задач предлагаемого курса. </w:t>
      </w:r>
      <w:r w:rsidRPr="00351819">
        <w:rPr>
          <w:sz w:val="28"/>
          <w:szCs w:val="28"/>
        </w:rPr>
        <w:br/>
        <w:t>      Биология как учебный предмет вносит существенный вклад в формирование у учащихся  с интеллектуальными нарушениями системы знаний как о живой природе, так и об окружающем мире в целом</w:t>
      </w:r>
      <w:proofErr w:type="gramStart"/>
      <w:r w:rsidRPr="00351819">
        <w:rPr>
          <w:sz w:val="28"/>
          <w:szCs w:val="28"/>
        </w:rPr>
        <w:t> .</w:t>
      </w:r>
      <w:proofErr w:type="gramEnd"/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 xml:space="preserve">Основными целями изучения биологии в  коррекционной школе являются: </w:t>
      </w:r>
      <w:r w:rsidRPr="00351819">
        <w:rPr>
          <w:sz w:val="28"/>
          <w:szCs w:val="28"/>
        </w:rPr>
        <w:br/>
        <w:t>      • </w:t>
      </w:r>
      <w:r w:rsidRPr="00351819">
        <w:rPr>
          <w:rStyle w:val="a3"/>
          <w:sz w:val="28"/>
          <w:szCs w:val="28"/>
        </w:rPr>
        <w:t xml:space="preserve">освоение знаний </w:t>
      </w:r>
      <w:r w:rsidRPr="00351819">
        <w:rPr>
          <w:sz w:val="28"/>
          <w:szCs w:val="28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351819">
        <w:rPr>
          <w:sz w:val="28"/>
          <w:szCs w:val="28"/>
        </w:rPr>
        <w:t>средообразующей</w:t>
      </w:r>
      <w:proofErr w:type="spellEnd"/>
      <w:r w:rsidRPr="00351819">
        <w:rPr>
          <w:sz w:val="28"/>
          <w:szCs w:val="28"/>
        </w:rPr>
        <w:t xml:space="preserve"> роли живых организмов; человеке как биосоциальном существе; роли биологической науки в практической деятельности людей; методах познания живой природы; </w:t>
      </w:r>
      <w:r w:rsidRPr="00351819">
        <w:rPr>
          <w:sz w:val="28"/>
          <w:szCs w:val="28"/>
        </w:rPr>
        <w:br/>
        <w:t>      </w:t>
      </w:r>
      <w:proofErr w:type="gramStart"/>
      <w:r w:rsidRPr="00351819">
        <w:rPr>
          <w:sz w:val="28"/>
          <w:szCs w:val="28"/>
        </w:rPr>
        <w:t>• </w:t>
      </w:r>
      <w:r w:rsidRPr="00351819">
        <w:rPr>
          <w:rStyle w:val="a3"/>
          <w:sz w:val="28"/>
          <w:szCs w:val="28"/>
        </w:rPr>
        <w:t xml:space="preserve">овладение умениями </w:t>
      </w:r>
      <w:r w:rsidRPr="00351819">
        <w:rPr>
          <w:sz w:val="28"/>
          <w:szCs w:val="28"/>
        </w:rPr>
        <w:t xml:space="preserve">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справочниками; проводить </w:t>
      </w:r>
      <w:r w:rsidRPr="00351819">
        <w:rPr>
          <w:sz w:val="28"/>
          <w:szCs w:val="28"/>
        </w:rPr>
        <w:lastRenderedPageBreak/>
        <w:t xml:space="preserve">наблюдения за биологическими объектами и состоянием собственного организма; </w:t>
      </w:r>
      <w:r w:rsidRPr="00351819">
        <w:rPr>
          <w:sz w:val="28"/>
          <w:szCs w:val="28"/>
        </w:rPr>
        <w:br/>
        <w:t>            • </w:t>
      </w:r>
      <w:r w:rsidRPr="00351819">
        <w:rPr>
          <w:rStyle w:val="a3"/>
          <w:sz w:val="28"/>
          <w:szCs w:val="28"/>
        </w:rPr>
        <w:t xml:space="preserve">воспитание </w:t>
      </w:r>
      <w:r w:rsidRPr="00351819">
        <w:rPr>
          <w:sz w:val="28"/>
          <w:szCs w:val="28"/>
        </w:rPr>
        <w:t>позитивного ценностного отношения к живой природе, собственному здоровью и здоровью других людей;</w:t>
      </w:r>
      <w:proofErr w:type="gramEnd"/>
      <w:r w:rsidRPr="00351819">
        <w:rPr>
          <w:sz w:val="28"/>
          <w:szCs w:val="28"/>
        </w:rPr>
        <w:t xml:space="preserve"> </w:t>
      </w:r>
      <w:proofErr w:type="gramStart"/>
      <w:r w:rsidRPr="00351819">
        <w:rPr>
          <w:sz w:val="28"/>
          <w:szCs w:val="28"/>
        </w:rPr>
        <w:t xml:space="preserve">культуры поведения в природе; </w:t>
      </w:r>
      <w:r w:rsidRPr="00351819">
        <w:rPr>
          <w:sz w:val="28"/>
          <w:szCs w:val="28"/>
        </w:rPr>
        <w:br/>
        <w:t>      • </w:t>
      </w:r>
      <w:r w:rsidRPr="00351819">
        <w:rPr>
          <w:rStyle w:val="a3"/>
          <w:sz w:val="28"/>
          <w:szCs w:val="28"/>
        </w:rPr>
        <w:t xml:space="preserve">применение знаний и умений в повседневной жизни </w:t>
      </w:r>
      <w:r w:rsidRPr="00351819">
        <w:rPr>
          <w:sz w:val="28"/>
          <w:szCs w:val="28"/>
        </w:rPr>
        <w:t>для решения практических задач и обеспечения безопасности своей жизни; выращивания растений и животных; заботы о своем здоровье; оказания первой доврачебной помощи себе и окружающим; оценки последствий своей деятельности по отношению к живой природе, собственному организму, здоровью других людей;</w:t>
      </w:r>
      <w:proofErr w:type="gramEnd"/>
      <w:r w:rsidRPr="00351819">
        <w:rPr>
          <w:sz w:val="28"/>
          <w:szCs w:val="28"/>
        </w:rPr>
        <w:t xml:space="preserve"> соблюдения правил поведения в окружающей среде, норм здорового образа жизни; профилактики заболеваний, травматизма и стрессов, вредных привычек, ВИЧ-инфекции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 Курс «Биология» состоит из четырех разделов: «Неживая природа»(6 класс), «Растения»(7 класс), «Животные»(8 класс), «Человек и его здоровье»(9 класс).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      Данная программа предполагает ведение наблюдений, организацию лабораторных и практических работ, демонстрацию опытов и проведение экскурсий.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учащихся: развивать память и наблюдательность, корригировать мышление и речь.</w:t>
      </w:r>
      <w:r w:rsidRPr="00351819">
        <w:rPr>
          <w:sz w:val="28"/>
          <w:szCs w:val="28"/>
        </w:rPr>
        <w:br/>
        <w:t>      </w:t>
      </w:r>
      <w:proofErr w:type="gramStart"/>
      <w:r w:rsidRPr="00351819">
        <w:rPr>
          <w:sz w:val="28"/>
          <w:szCs w:val="28"/>
        </w:rPr>
        <w:t>В 6 классе («Неживая природа») учащиеся узнают, чем живая природа отличается от неживой, из чего состоят живые и неживые тела, получают новые знания об элементарных физических и химических свойствах и использовании воды, воздуха, полезных ископаемых и почвы, о некоторых явлениях неживой природы.</w:t>
      </w:r>
      <w:proofErr w:type="gramEnd"/>
      <w:r w:rsidRPr="00351819">
        <w:rPr>
          <w:sz w:val="28"/>
          <w:szCs w:val="28"/>
        </w:rPr>
        <w:br/>
        <w:t>      В настоящей программе в разделе «Растения» (7 класс) растения объединены в группы по  виду семейств и классов. Апробация программы показала, что такое структурирование материала оказалось более доступным для понимания детьми со сниженным интеллектом. В этот раздел включены практически значимые темы, такие, как «Заготовка овощей на зиму», «Лекарственные растения» и др.</w:t>
      </w:r>
      <w:r w:rsidRPr="00351819">
        <w:rPr>
          <w:sz w:val="28"/>
          <w:szCs w:val="28"/>
        </w:rPr>
        <w:br/>
        <w:t xml:space="preserve">      В разделе «Животные» (8 </w:t>
      </w:r>
      <w:proofErr w:type="gramStart"/>
      <w:r w:rsidRPr="00351819">
        <w:rPr>
          <w:sz w:val="28"/>
          <w:szCs w:val="28"/>
        </w:rPr>
        <w:t xml:space="preserve">класс) </w:t>
      </w:r>
      <w:proofErr w:type="gramEnd"/>
      <w:r w:rsidRPr="00351819">
        <w:rPr>
          <w:sz w:val="28"/>
          <w:szCs w:val="28"/>
        </w:rPr>
        <w:t xml:space="preserve">особое внимание уделено изучению животных, играющих значительную роль в жизни человека, его хозяйственной деятельности. </w:t>
      </w:r>
      <w:proofErr w:type="gramStart"/>
      <w:r w:rsidRPr="00351819">
        <w:rPr>
          <w:sz w:val="28"/>
          <w:szCs w:val="28"/>
        </w:rPr>
        <w:t>Этот раздел дополнен темами, близкими учащимся, живущим в  сельской  местности («Сельскохозяйственные животные», «Кошки.</w:t>
      </w:r>
      <w:proofErr w:type="gramEnd"/>
      <w:r w:rsidRPr="00351819">
        <w:rPr>
          <w:sz w:val="28"/>
          <w:szCs w:val="28"/>
        </w:rPr>
        <w:t xml:space="preserve"> Собаки. Породы. Уход. Санитарно-гигиенические </w:t>
      </w:r>
      <w:r w:rsidRPr="00351819">
        <w:rPr>
          <w:sz w:val="28"/>
          <w:szCs w:val="28"/>
        </w:rPr>
        <w:lastRenderedPageBreak/>
        <w:t>требования к их содержанию», «Уход за  домашними животными » и др.).</w:t>
      </w:r>
      <w:r w:rsidRPr="00351819">
        <w:rPr>
          <w:sz w:val="28"/>
          <w:szCs w:val="28"/>
        </w:rPr>
        <w:br/>
        <w:t>      В разделе «Человек» (9 класс) человек рассматривается как биосоциальное существо. Основные системы органов человека предлагается изучать, опираясь на сравнительный анализ жизненных функций важнейших групп растительных и животных организмов (питание и пищеварение, дыхание, перемещение веществ, выделение, размножение). Это позволит умственно отсталым учащимся воспринимать человека как часть живой природы.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За счет некоторого сокращения анатомического и морфологического материала в программу включены темы, связанные с сохранением здоровья человека. Учащиеся знакомятся с распространенными заболеваниями, узнают о мерах оказания доврачебной помощи. Привитию практических умений по данным вопросам (измерить давление, наложить повязку и т. п.) следует уделять больше внимания во внеурочное время.</w:t>
      </w:r>
      <w:r w:rsidRPr="00351819">
        <w:rPr>
          <w:sz w:val="28"/>
          <w:szCs w:val="28"/>
        </w:rPr>
        <w:br/>
        <w:t>      В результате изучения естествоведческого курса учащиеся должны получить общие представления о разнообразии и жизнедеятельности растительных и животных организмов, о человеке как биосоциальном существе, как виде, живом организме, личности, об условиях его существования, о здоровом образе жизни. Учащиеся должны понять практическое значение знаний о человеке для решения бытовых, медицинских и экологических проблем.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 В разделе программы «Требования к уровню подготовки выпускников коррекционной  школы по биологии» указаны предполагаемые результаты изучения систематического курса биологии. Они направлены на реализацию деятельностного, практик</w:t>
      </w:r>
      <w:proofErr w:type="gramStart"/>
      <w:r w:rsidRPr="00351819">
        <w:rPr>
          <w:sz w:val="28"/>
          <w:szCs w:val="28"/>
        </w:rPr>
        <w:t>о-</w:t>
      </w:r>
      <w:proofErr w:type="gramEnd"/>
      <w:r w:rsidRPr="00351819">
        <w:rPr>
          <w:sz w:val="28"/>
          <w:szCs w:val="28"/>
        </w:rPr>
        <w:t xml:space="preserve">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</w:t>
      </w:r>
      <w:r w:rsidRPr="00351819">
        <w:rPr>
          <w:sz w:val="28"/>
          <w:szCs w:val="28"/>
        </w:rPr>
        <w:br/>
        <w:t xml:space="preserve">      Рубрика «Знать/понимать» включает требования, ориентированные главным образом на воспроизведение усвоенного содержания. </w:t>
      </w:r>
      <w:proofErr w:type="gramStart"/>
      <w:r w:rsidRPr="00351819">
        <w:rPr>
          <w:sz w:val="28"/>
          <w:szCs w:val="28"/>
        </w:rPr>
        <w:t>В рубрику «Уметь» входят требования, основанные на более сложных видах деятельности, : объяснять, изучать, распознавать и описывать, выявлять, сравнивать, определять,  проводить самостоятельный поиск биологической информации.</w:t>
      </w:r>
      <w:proofErr w:type="gramEnd"/>
      <w:r w:rsidRPr="00351819">
        <w:rPr>
          <w:sz w:val="28"/>
          <w:szCs w:val="28"/>
        </w:rPr>
        <w:t xml:space="preserve"> В подрубрике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 </w:t>
      </w:r>
      <w:r w:rsidRPr="00351819">
        <w:rPr>
          <w:sz w:val="28"/>
          <w:szCs w:val="28"/>
        </w:rPr>
        <w:br/>
        <w:t xml:space="preserve">      При обучении биологии важно ориентироваться на изложенные в программе требования к его результатам, </w:t>
      </w:r>
      <w:r w:rsidRPr="00351819">
        <w:rPr>
          <w:sz w:val="28"/>
          <w:szCs w:val="28"/>
        </w:rPr>
        <w:lastRenderedPageBreak/>
        <w:t xml:space="preserve">стремиться к тому, чтобы все учащиеся получили обязательную общеобразовательную подготовку по биологии на необходимом уровне. 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7 класс</w:t>
      </w:r>
    </w:p>
    <w:p w:rsidR="000C3F10" w:rsidRPr="00351819" w:rsidRDefault="000C3F10" w:rsidP="000C3F10">
      <w:pPr>
        <w:spacing w:line="276" w:lineRule="auto"/>
        <w:jc w:val="both"/>
        <w:rPr>
          <w:i/>
          <w:iCs/>
          <w:sz w:val="28"/>
          <w:szCs w:val="28"/>
        </w:rPr>
      </w:pPr>
      <w:r w:rsidRPr="00351819">
        <w:rPr>
          <w:i/>
          <w:iCs/>
          <w:sz w:val="28"/>
          <w:szCs w:val="28"/>
        </w:rPr>
        <w:t>Растения, грибы и бактерии</w:t>
      </w:r>
    </w:p>
    <w:p w:rsidR="000C3F10" w:rsidRPr="00351819" w:rsidRDefault="000C3F10" w:rsidP="000C3F10">
      <w:pPr>
        <w:spacing w:line="276" w:lineRule="auto"/>
        <w:jc w:val="both"/>
        <w:rPr>
          <w:i/>
          <w:iCs/>
          <w:spacing w:val="-1"/>
          <w:sz w:val="28"/>
          <w:szCs w:val="28"/>
        </w:rPr>
      </w:pPr>
      <w:r w:rsidRPr="00351819">
        <w:rPr>
          <w:i/>
          <w:iCs/>
          <w:spacing w:val="-1"/>
          <w:sz w:val="28"/>
          <w:szCs w:val="28"/>
        </w:rPr>
        <w:t>(2 ч в неделю)</w:t>
      </w:r>
    </w:p>
    <w:p w:rsidR="000C3F10" w:rsidRPr="00351819" w:rsidRDefault="000C3F10" w:rsidP="000C3F10">
      <w:pPr>
        <w:spacing w:line="276" w:lineRule="auto"/>
        <w:jc w:val="both"/>
        <w:rPr>
          <w:spacing w:val="-2"/>
          <w:sz w:val="28"/>
          <w:szCs w:val="28"/>
        </w:rPr>
      </w:pPr>
      <w:r w:rsidRPr="00351819">
        <w:rPr>
          <w:spacing w:val="-2"/>
          <w:sz w:val="28"/>
          <w:szCs w:val="28"/>
        </w:rPr>
        <w:t>Введение</w:t>
      </w:r>
    </w:p>
    <w:p w:rsidR="000C3F10" w:rsidRPr="00351819" w:rsidRDefault="000C3F10" w:rsidP="000C3F10">
      <w:pPr>
        <w:spacing w:line="276" w:lineRule="auto"/>
        <w:jc w:val="both"/>
        <w:rPr>
          <w:spacing w:val="-1"/>
          <w:sz w:val="28"/>
          <w:szCs w:val="28"/>
        </w:rPr>
      </w:pPr>
      <w:r w:rsidRPr="00351819">
        <w:rPr>
          <w:sz w:val="28"/>
          <w:szCs w:val="28"/>
        </w:rPr>
        <w:t xml:space="preserve">Многообразие растений. Значение растений и их </w:t>
      </w:r>
      <w:proofErr w:type="spellStart"/>
      <w:r w:rsidRPr="00351819">
        <w:rPr>
          <w:sz w:val="28"/>
          <w:szCs w:val="28"/>
        </w:rPr>
        <w:t>охрана</w:t>
      </w:r>
      <w:proofErr w:type="gramStart"/>
      <w:r w:rsidRPr="00351819">
        <w:rPr>
          <w:sz w:val="28"/>
          <w:szCs w:val="28"/>
        </w:rPr>
        <w:t>.О</w:t>
      </w:r>
      <w:proofErr w:type="gramEnd"/>
      <w:r w:rsidRPr="00351819">
        <w:rPr>
          <w:sz w:val="28"/>
          <w:szCs w:val="28"/>
        </w:rPr>
        <w:t>бщее</w:t>
      </w:r>
      <w:proofErr w:type="spellEnd"/>
      <w:r w:rsidRPr="00351819">
        <w:rPr>
          <w:sz w:val="28"/>
          <w:szCs w:val="28"/>
        </w:rPr>
        <w:t xml:space="preserve"> знакомство с цветковыми </w:t>
      </w:r>
      <w:proofErr w:type="spellStart"/>
      <w:r w:rsidRPr="00351819">
        <w:rPr>
          <w:sz w:val="28"/>
          <w:szCs w:val="28"/>
        </w:rPr>
        <w:t>растениями.</w:t>
      </w:r>
      <w:r w:rsidRPr="00351819">
        <w:rPr>
          <w:spacing w:val="-2"/>
          <w:sz w:val="28"/>
          <w:szCs w:val="28"/>
        </w:rPr>
        <w:t>Общее</w:t>
      </w:r>
      <w:proofErr w:type="spellEnd"/>
      <w:r w:rsidRPr="00351819">
        <w:rPr>
          <w:spacing w:val="-2"/>
          <w:sz w:val="28"/>
          <w:szCs w:val="28"/>
        </w:rPr>
        <w:t xml:space="preserve"> понятие об органах цветкового растения (на примере ра</w:t>
      </w:r>
      <w:r w:rsidRPr="00351819">
        <w:rPr>
          <w:spacing w:val="-1"/>
          <w:sz w:val="28"/>
          <w:szCs w:val="28"/>
        </w:rPr>
        <w:t>стения, цветущего осенью): цветок, стебель, лист, корень.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1"/>
          <w:sz w:val="28"/>
          <w:szCs w:val="28"/>
        </w:rPr>
        <w:t xml:space="preserve">Цветок. Строение цветка (пестик, тычинки, венчик лепестков). Понятие о соцветиях (зонтик, колос, корзинка). Опыление цветков. </w:t>
      </w:r>
      <w:r w:rsidRPr="00351819">
        <w:rPr>
          <w:sz w:val="28"/>
          <w:szCs w:val="28"/>
        </w:rPr>
        <w:t>Образование плодов и семян. Плоды сухие и сочные. Распространение плодов и семян.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3"/>
          <w:sz w:val="28"/>
          <w:szCs w:val="28"/>
        </w:rPr>
        <w:t xml:space="preserve">Семя растения. Строение семени (на примере фасоли и </w:t>
      </w:r>
      <w:proofErr w:type="spellStart"/>
      <w:r w:rsidRPr="00351819">
        <w:rPr>
          <w:spacing w:val="-3"/>
          <w:sz w:val="28"/>
          <w:szCs w:val="28"/>
        </w:rPr>
        <w:t>пшепм</w:t>
      </w:r>
      <w:r w:rsidRPr="00351819">
        <w:rPr>
          <w:sz w:val="28"/>
          <w:szCs w:val="28"/>
        </w:rPr>
        <w:t>цы</w:t>
      </w:r>
      <w:proofErr w:type="spellEnd"/>
      <w:r w:rsidRPr="00351819">
        <w:rPr>
          <w:sz w:val="28"/>
          <w:szCs w:val="28"/>
        </w:rPr>
        <w:t>). Размножение семенами. Условия, необходимые для прораста</w:t>
      </w:r>
      <w:r w:rsidRPr="00351819">
        <w:rPr>
          <w:sz w:val="28"/>
          <w:szCs w:val="28"/>
        </w:rPr>
        <w:softHyphen/>
        <w:t>ния семян. Определение всхожести семян. Правила заделки семян в почву.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Корень. Разнообразие корней. Корневые системы (стержневая и мочковатая). Корневые волоски. Значение корня в жизни расте</w:t>
      </w:r>
      <w:r w:rsidRPr="00351819">
        <w:rPr>
          <w:sz w:val="28"/>
          <w:szCs w:val="28"/>
        </w:rPr>
        <w:softHyphen/>
        <w:t xml:space="preserve">ния. Видоизменения корней (корнеплод и </w:t>
      </w:r>
      <w:proofErr w:type="spellStart"/>
      <w:r w:rsidRPr="00351819">
        <w:rPr>
          <w:sz w:val="28"/>
          <w:szCs w:val="28"/>
        </w:rPr>
        <w:t>корнеклубень</w:t>
      </w:r>
      <w:proofErr w:type="spellEnd"/>
      <w:r w:rsidRPr="00351819">
        <w:rPr>
          <w:sz w:val="28"/>
          <w:szCs w:val="28"/>
        </w:rPr>
        <w:t>).</w:t>
      </w:r>
    </w:p>
    <w:p w:rsidR="000C3F10" w:rsidRPr="00351819" w:rsidRDefault="000C3F10" w:rsidP="000C3F10">
      <w:pPr>
        <w:spacing w:line="276" w:lineRule="auto"/>
        <w:jc w:val="both"/>
        <w:rPr>
          <w:spacing w:val="-1"/>
          <w:sz w:val="28"/>
          <w:szCs w:val="28"/>
        </w:rPr>
      </w:pPr>
      <w:r w:rsidRPr="00351819">
        <w:rPr>
          <w:sz w:val="28"/>
          <w:szCs w:val="28"/>
        </w:rPr>
        <w:t xml:space="preserve">Лист. Внешнее строение листа (листовая пластинка, черешок). </w:t>
      </w:r>
      <w:r w:rsidRPr="00351819">
        <w:rPr>
          <w:spacing w:val="-2"/>
          <w:sz w:val="28"/>
          <w:szCs w:val="28"/>
        </w:rPr>
        <w:t xml:space="preserve">Жилкование. Листья простые и сложные. Значение листьев в жизни </w:t>
      </w:r>
      <w:r w:rsidRPr="00351819">
        <w:rPr>
          <w:spacing w:val="-5"/>
          <w:sz w:val="28"/>
          <w:szCs w:val="28"/>
        </w:rPr>
        <w:t>растения — образование из воды и углекислого газа органических пи</w:t>
      </w:r>
      <w:r w:rsidRPr="00351819">
        <w:rPr>
          <w:spacing w:val="-7"/>
          <w:sz w:val="28"/>
          <w:szCs w:val="28"/>
        </w:rPr>
        <w:t>тательных веществ в листьях на свету. Испарение воды листьями, назна</w:t>
      </w:r>
      <w:r w:rsidRPr="00351819">
        <w:rPr>
          <w:spacing w:val="-1"/>
          <w:sz w:val="28"/>
          <w:szCs w:val="28"/>
        </w:rPr>
        <w:t xml:space="preserve">чение этого явления. Листопад и его значение. Дыхание растений.                                                                                                                          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 xml:space="preserve">Стебель. Строение стебля на примере липы. Значение стебля в </w:t>
      </w:r>
      <w:r w:rsidRPr="00351819">
        <w:rPr>
          <w:spacing w:val="-2"/>
          <w:sz w:val="28"/>
          <w:szCs w:val="28"/>
        </w:rPr>
        <w:t xml:space="preserve">жизни растения — доставка воды и минеральных веществ от коры </w:t>
      </w:r>
      <w:r w:rsidRPr="00351819">
        <w:rPr>
          <w:sz w:val="28"/>
          <w:szCs w:val="28"/>
        </w:rPr>
        <w:t>к другим органам растения и органических веществ от листьев к корню и другим органам. Разнообразие стеблей.</w:t>
      </w:r>
    </w:p>
    <w:p w:rsidR="000C3F10" w:rsidRPr="00351819" w:rsidRDefault="000C3F10" w:rsidP="000C3F10">
      <w:pPr>
        <w:spacing w:line="276" w:lineRule="auto"/>
        <w:jc w:val="both"/>
        <w:rPr>
          <w:spacing w:val="-1"/>
          <w:sz w:val="28"/>
          <w:szCs w:val="28"/>
        </w:rPr>
      </w:pPr>
      <w:r w:rsidRPr="00351819">
        <w:rPr>
          <w:spacing w:val="-1"/>
          <w:sz w:val="28"/>
          <w:szCs w:val="28"/>
        </w:rPr>
        <w:t>Растение — целостный организм (взаимосвязь всех органов и  растительного организма со средой обитания).</w:t>
      </w:r>
    </w:p>
    <w:p w:rsidR="000C3F10" w:rsidRPr="00351819" w:rsidRDefault="000C3F10" w:rsidP="000C3F10">
      <w:pPr>
        <w:spacing w:line="276" w:lineRule="auto"/>
        <w:jc w:val="both"/>
        <w:rPr>
          <w:i/>
          <w:iCs/>
          <w:sz w:val="28"/>
          <w:szCs w:val="28"/>
        </w:rPr>
      </w:pPr>
      <w:r w:rsidRPr="00351819">
        <w:rPr>
          <w:i/>
          <w:iCs/>
          <w:sz w:val="28"/>
          <w:szCs w:val="28"/>
        </w:rPr>
        <w:t>Лабораторные работы.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Органы цветкового растения.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1"/>
          <w:sz w:val="28"/>
          <w:szCs w:val="28"/>
        </w:rPr>
        <w:t>Строение цветка.</w:t>
      </w:r>
      <w:r w:rsidRPr="00351819">
        <w:rPr>
          <w:spacing w:val="-2"/>
          <w:sz w:val="28"/>
          <w:szCs w:val="28"/>
        </w:rPr>
        <w:t>3. Строение семени фасоли.</w:t>
      </w:r>
      <w:r w:rsidRPr="00351819">
        <w:rPr>
          <w:i/>
          <w:iCs/>
          <w:spacing w:val="-3"/>
          <w:sz w:val="28"/>
          <w:szCs w:val="28"/>
        </w:rPr>
        <w:t xml:space="preserve"> 4.. </w:t>
      </w:r>
      <w:r w:rsidRPr="00351819">
        <w:rPr>
          <w:spacing w:val="-3"/>
          <w:sz w:val="28"/>
          <w:szCs w:val="28"/>
        </w:rPr>
        <w:t xml:space="preserve">Строение зерновки пшеницы. Рассмотрение с помощью лупы: </w:t>
      </w:r>
      <w:r w:rsidRPr="00351819">
        <w:rPr>
          <w:sz w:val="28"/>
          <w:szCs w:val="28"/>
        </w:rPr>
        <w:t>форма, окраска, величина.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4"/>
          <w:sz w:val="28"/>
          <w:szCs w:val="28"/>
        </w:rPr>
        <w:lastRenderedPageBreak/>
        <w:t xml:space="preserve">Практическая работа. Определение всхожести семян. </w:t>
      </w:r>
      <w:r w:rsidRPr="00351819">
        <w:rPr>
          <w:sz w:val="28"/>
          <w:szCs w:val="28"/>
        </w:rPr>
        <w:t>Демонстрация опытов: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Условия, необходимые для прорастания семян.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Испарение воды листьями.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Дыхание растений (поглощение листьями кислорода и выделение  углекислого газа в темноте).</w:t>
      </w:r>
    </w:p>
    <w:p w:rsidR="000C3F10" w:rsidRPr="00351819" w:rsidRDefault="000C3F10" w:rsidP="000C3F10">
      <w:pPr>
        <w:spacing w:line="276" w:lineRule="auto"/>
        <w:jc w:val="both"/>
        <w:rPr>
          <w:spacing w:val="-1"/>
          <w:sz w:val="28"/>
          <w:szCs w:val="28"/>
        </w:rPr>
      </w:pPr>
      <w:r w:rsidRPr="00351819">
        <w:rPr>
          <w:spacing w:val="-1"/>
          <w:sz w:val="28"/>
          <w:szCs w:val="28"/>
        </w:rPr>
        <w:t>Передвижение минеральных веществ и воды по древесине.</w:t>
      </w:r>
    </w:p>
    <w:p w:rsidR="000C3F10" w:rsidRPr="00351819" w:rsidRDefault="000C3F10" w:rsidP="000C3F10">
      <w:pPr>
        <w:spacing w:line="276" w:lineRule="auto"/>
        <w:jc w:val="both"/>
        <w:rPr>
          <w:spacing w:val="-1"/>
          <w:sz w:val="28"/>
          <w:szCs w:val="28"/>
        </w:rPr>
      </w:pPr>
      <w:r w:rsidRPr="00351819">
        <w:rPr>
          <w:spacing w:val="-2"/>
          <w:sz w:val="28"/>
          <w:szCs w:val="28"/>
        </w:rPr>
        <w:t>Экскурсии в природу для ознакомления с цветками и соцветия</w:t>
      </w:r>
      <w:r w:rsidRPr="00351819">
        <w:rPr>
          <w:sz w:val="28"/>
          <w:szCs w:val="28"/>
        </w:rPr>
        <w:t xml:space="preserve">ми, </w:t>
      </w:r>
      <w:r w:rsidRPr="00351819">
        <w:rPr>
          <w:spacing w:val="-1"/>
          <w:sz w:val="28"/>
          <w:szCs w:val="28"/>
        </w:rPr>
        <w:t>с распространением плодов и семян (в начале сентября).</w:t>
      </w:r>
    </w:p>
    <w:p w:rsidR="000C3F10" w:rsidRPr="00351819" w:rsidRDefault="000C3F10" w:rsidP="000C3F10">
      <w:pPr>
        <w:spacing w:line="276" w:lineRule="auto"/>
        <w:jc w:val="both"/>
        <w:rPr>
          <w:spacing w:val="-3"/>
          <w:sz w:val="28"/>
          <w:szCs w:val="28"/>
        </w:rPr>
      </w:pPr>
      <w:r w:rsidRPr="00351819">
        <w:rPr>
          <w:spacing w:val="-3"/>
          <w:sz w:val="28"/>
          <w:szCs w:val="28"/>
        </w:rPr>
        <w:t>Многообразие растений, бактерий и грибов</w:t>
      </w:r>
    </w:p>
    <w:p w:rsidR="000C3F10" w:rsidRPr="00351819" w:rsidRDefault="000C3F10" w:rsidP="000C3F10">
      <w:pPr>
        <w:spacing w:line="276" w:lineRule="auto"/>
        <w:jc w:val="both"/>
        <w:rPr>
          <w:spacing w:val="-7"/>
          <w:sz w:val="28"/>
          <w:szCs w:val="28"/>
        </w:rPr>
      </w:pPr>
      <w:r w:rsidRPr="00351819">
        <w:rPr>
          <w:spacing w:val="-7"/>
          <w:sz w:val="28"/>
          <w:szCs w:val="28"/>
        </w:rPr>
        <w:t>Бактерии. Общее понятие. Значение в природе и жизни человека.</w:t>
      </w:r>
    </w:p>
    <w:p w:rsidR="000C3F10" w:rsidRPr="00351819" w:rsidRDefault="000C3F10" w:rsidP="000C3F10">
      <w:pPr>
        <w:spacing w:line="276" w:lineRule="auto"/>
        <w:jc w:val="both"/>
        <w:rPr>
          <w:spacing w:val="-1"/>
          <w:sz w:val="28"/>
          <w:szCs w:val="28"/>
        </w:rPr>
      </w:pPr>
      <w:r w:rsidRPr="00351819">
        <w:rPr>
          <w:spacing w:val="-1"/>
          <w:sz w:val="28"/>
          <w:szCs w:val="28"/>
        </w:rPr>
        <w:t>Грибы. Строение шляпочного гриба: плодовое тело, грибница. Грибы съедобные и ядовитые, их распознавание.</w:t>
      </w:r>
    </w:p>
    <w:p w:rsidR="000C3F10" w:rsidRPr="00351819" w:rsidRDefault="000C3F10" w:rsidP="000C3F10">
      <w:pPr>
        <w:spacing w:line="276" w:lineRule="auto"/>
        <w:jc w:val="both"/>
        <w:rPr>
          <w:spacing w:val="-10"/>
          <w:sz w:val="28"/>
          <w:szCs w:val="28"/>
        </w:rPr>
      </w:pPr>
      <w:r w:rsidRPr="00351819">
        <w:rPr>
          <w:spacing w:val="-1"/>
          <w:sz w:val="28"/>
          <w:szCs w:val="28"/>
        </w:rPr>
        <w:t>Мхи. Понятие о мхе как многолетнем растении. Места произрастания</w:t>
      </w:r>
      <w:r w:rsidRPr="00351819">
        <w:rPr>
          <w:spacing w:val="-10"/>
          <w:sz w:val="28"/>
          <w:szCs w:val="28"/>
        </w:rPr>
        <w:t xml:space="preserve"> мхов. Торфяной мох и образование торфа.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1"/>
          <w:sz w:val="28"/>
          <w:szCs w:val="28"/>
        </w:rPr>
        <w:t xml:space="preserve">Папоротники. Многолетние травянистые растения. Места </w:t>
      </w:r>
      <w:proofErr w:type="spellStart"/>
      <w:r w:rsidRPr="00351819">
        <w:rPr>
          <w:spacing w:val="-1"/>
          <w:sz w:val="28"/>
          <w:szCs w:val="28"/>
        </w:rPr>
        <w:t>произрас</w:t>
      </w:r>
      <w:r w:rsidRPr="00351819">
        <w:rPr>
          <w:sz w:val="28"/>
          <w:szCs w:val="28"/>
        </w:rPr>
        <w:t>растания</w:t>
      </w:r>
      <w:proofErr w:type="spellEnd"/>
      <w:r w:rsidRPr="00351819">
        <w:rPr>
          <w:sz w:val="28"/>
          <w:szCs w:val="28"/>
        </w:rPr>
        <w:t xml:space="preserve"> папоротника.</w:t>
      </w:r>
    </w:p>
    <w:p w:rsidR="000C3F10" w:rsidRPr="00351819" w:rsidRDefault="000C3F10" w:rsidP="000C3F10">
      <w:pPr>
        <w:spacing w:line="276" w:lineRule="auto"/>
        <w:jc w:val="both"/>
        <w:rPr>
          <w:spacing w:val="-4"/>
          <w:sz w:val="28"/>
          <w:szCs w:val="28"/>
        </w:rPr>
      </w:pPr>
      <w:r w:rsidRPr="00351819">
        <w:rPr>
          <w:spacing w:val="-1"/>
          <w:sz w:val="28"/>
          <w:szCs w:val="28"/>
        </w:rPr>
        <w:t>Голосеменные. Сосна и ель — хвойные деревья. Отличие их от листв</w:t>
      </w:r>
      <w:r w:rsidRPr="00351819">
        <w:rPr>
          <w:spacing w:val="-4"/>
          <w:sz w:val="28"/>
          <w:szCs w:val="28"/>
        </w:rPr>
        <w:t xml:space="preserve">енных деревьев. Сравнение сосны и ели. 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4"/>
          <w:sz w:val="28"/>
          <w:szCs w:val="28"/>
        </w:rPr>
        <w:t xml:space="preserve">Особенности их </w:t>
      </w:r>
      <w:proofErr w:type="spellStart"/>
      <w:r w:rsidRPr="00351819">
        <w:rPr>
          <w:spacing w:val="-4"/>
          <w:sz w:val="28"/>
          <w:szCs w:val="28"/>
        </w:rPr>
        <w:t>раз</w:t>
      </w:r>
      <w:r w:rsidRPr="00351819">
        <w:rPr>
          <w:spacing w:val="-4"/>
          <w:sz w:val="28"/>
          <w:szCs w:val="28"/>
        </w:rPr>
        <w:softHyphen/>
      </w:r>
      <w:r w:rsidRPr="00351819">
        <w:rPr>
          <w:sz w:val="28"/>
          <w:szCs w:val="28"/>
        </w:rPr>
        <w:t>множения</w:t>
      </w:r>
      <w:proofErr w:type="gramStart"/>
      <w:r w:rsidRPr="00351819">
        <w:rPr>
          <w:sz w:val="28"/>
          <w:szCs w:val="28"/>
        </w:rPr>
        <w:t>.И</w:t>
      </w:r>
      <w:proofErr w:type="gramEnd"/>
      <w:r w:rsidRPr="00351819">
        <w:rPr>
          <w:sz w:val="28"/>
          <w:szCs w:val="28"/>
        </w:rPr>
        <w:t>спользование</w:t>
      </w:r>
      <w:proofErr w:type="spellEnd"/>
      <w:r w:rsidRPr="00351819">
        <w:rPr>
          <w:sz w:val="28"/>
          <w:szCs w:val="28"/>
        </w:rPr>
        <w:t xml:space="preserve"> древесины хвойных и лиственных деревьев.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4"/>
          <w:sz w:val="28"/>
          <w:szCs w:val="28"/>
        </w:rPr>
        <w:t>Покрытосеменные или цветковые. Особенности строения (нал</w:t>
      </w:r>
      <w:r w:rsidRPr="00351819">
        <w:rPr>
          <w:sz w:val="28"/>
          <w:szCs w:val="28"/>
        </w:rPr>
        <w:t>ичие цветков, плодов с семенами).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1"/>
          <w:sz w:val="28"/>
          <w:szCs w:val="28"/>
        </w:rPr>
        <w:t>Экскурсии в лес (лесопарк) для ознакомления с особенностями г</w:t>
      </w:r>
      <w:r w:rsidRPr="00351819">
        <w:rPr>
          <w:sz w:val="28"/>
          <w:szCs w:val="28"/>
        </w:rPr>
        <w:t>рибов и растений осенью и весной.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proofErr w:type="spellStart"/>
      <w:r w:rsidRPr="00351819">
        <w:rPr>
          <w:spacing w:val="-11"/>
          <w:sz w:val="28"/>
          <w:szCs w:val="28"/>
        </w:rPr>
        <w:t>Цветковыерастения</w:t>
      </w:r>
      <w:r w:rsidRPr="00351819">
        <w:rPr>
          <w:spacing w:val="-1"/>
          <w:sz w:val="28"/>
          <w:szCs w:val="28"/>
        </w:rPr>
        <w:t>Деление</w:t>
      </w:r>
      <w:proofErr w:type="spellEnd"/>
      <w:r w:rsidRPr="00351819">
        <w:rPr>
          <w:spacing w:val="-1"/>
          <w:sz w:val="28"/>
          <w:szCs w:val="28"/>
        </w:rPr>
        <w:t xml:space="preserve"> цветковых растений на </w:t>
      </w:r>
      <w:proofErr w:type="gramStart"/>
      <w:r w:rsidRPr="00351819">
        <w:rPr>
          <w:spacing w:val="-1"/>
          <w:sz w:val="28"/>
          <w:szCs w:val="28"/>
        </w:rPr>
        <w:t>однодольные</w:t>
      </w:r>
      <w:proofErr w:type="gramEnd"/>
      <w:r w:rsidRPr="00351819">
        <w:rPr>
          <w:spacing w:val="-1"/>
          <w:sz w:val="28"/>
          <w:szCs w:val="28"/>
        </w:rPr>
        <w:t xml:space="preserve"> (пшеница) и двуд</w:t>
      </w:r>
      <w:r w:rsidRPr="00351819">
        <w:rPr>
          <w:sz w:val="28"/>
          <w:szCs w:val="28"/>
        </w:rPr>
        <w:t>ольные (фасоль). Характерные различия (строение семян, корневой системы, жилкование листа).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4"/>
          <w:sz w:val="28"/>
          <w:szCs w:val="28"/>
        </w:rPr>
        <w:t xml:space="preserve">Однодольные растения </w:t>
      </w:r>
      <w:r w:rsidRPr="00351819">
        <w:rPr>
          <w:sz w:val="28"/>
          <w:szCs w:val="28"/>
        </w:rPr>
        <w:t xml:space="preserve">Злаки: пшеница, рожь, ячмень, овес, кукуруза. Особенности внешнего строения (корневая система, стебель, лист, соцветие). </w:t>
      </w:r>
      <w:proofErr w:type="spellStart"/>
      <w:r w:rsidRPr="00351819">
        <w:rPr>
          <w:spacing w:val="-1"/>
          <w:sz w:val="28"/>
          <w:szCs w:val="28"/>
        </w:rPr>
        <w:t>Ныращивание</w:t>
      </w:r>
      <w:proofErr w:type="spellEnd"/>
      <w:r w:rsidRPr="00351819">
        <w:rPr>
          <w:spacing w:val="-1"/>
          <w:sz w:val="28"/>
          <w:szCs w:val="28"/>
        </w:rPr>
        <w:t>: посев, уход, уборка. Использование в народном хозя</w:t>
      </w:r>
      <w:r w:rsidRPr="00351819">
        <w:rPr>
          <w:sz w:val="28"/>
          <w:szCs w:val="28"/>
        </w:rPr>
        <w:t>йстве. Преобладающая культура для данной местности.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10"/>
          <w:sz w:val="28"/>
          <w:szCs w:val="28"/>
        </w:rPr>
        <w:t xml:space="preserve">Лилейные. Основные представители (лук, чеснок, лилия, тюльпан, </w:t>
      </w:r>
      <w:r w:rsidRPr="00351819">
        <w:rPr>
          <w:spacing w:val="-5"/>
          <w:sz w:val="28"/>
          <w:szCs w:val="28"/>
        </w:rPr>
        <w:t>ландыш). Общая характеристика (цветок, лист, луковица, корневище)</w:t>
      </w:r>
      <w:proofErr w:type="gramStart"/>
      <w:r w:rsidRPr="00351819">
        <w:rPr>
          <w:spacing w:val="-5"/>
          <w:sz w:val="28"/>
          <w:szCs w:val="28"/>
        </w:rPr>
        <w:t>'</w:t>
      </w:r>
      <w:r w:rsidRPr="00351819">
        <w:rPr>
          <w:sz w:val="28"/>
          <w:szCs w:val="28"/>
        </w:rPr>
        <w:t>Л</w:t>
      </w:r>
      <w:proofErr w:type="gramEnd"/>
      <w:r w:rsidRPr="00351819">
        <w:rPr>
          <w:sz w:val="28"/>
          <w:szCs w:val="28"/>
        </w:rPr>
        <w:t>ук, чеснок — многолетние овощные растения. Выращивание посев, уход, уборка. Использование человеком.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7"/>
          <w:sz w:val="28"/>
          <w:szCs w:val="28"/>
        </w:rPr>
        <w:t>Цветочно-декоративные растения открытого и закрытого грун</w:t>
      </w:r>
      <w:r w:rsidRPr="00351819">
        <w:rPr>
          <w:sz w:val="28"/>
          <w:szCs w:val="28"/>
        </w:rPr>
        <w:t>та (</w:t>
      </w:r>
      <w:proofErr w:type="spellStart"/>
      <w:r w:rsidRPr="00351819">
        <w:rPr>
          <w:sz w:val="28"/>
          <w:szCs w:val="28"/>
        </w:rPr>
        <w:t>хлорофитум</w:t>
      </w:r>
      <w:proofErr w:type="spellEnd"/>
      <w:r w:rsidRPr="00351819">
        <w:rPr>
          <w:sz w:val="28"/>
          <w:szCs w:val="28"/>
        </w:rPr>
        <w:t>, лилия, тюльпан).</w:t>
      </w:r>
    </w:p>
    <w:p w:rsidR="000C3F10" w:rsidRPr="00351819" w:rsidRDefault="000C3F10" w:rsidP="000C3F10">
      <w:pPr>
        <w:spacing w:line="276" w:lineRule="auto"/>
        <w:jc w:val="both"/>
        <w:rPr>
          <w:spacing w:val="-1"/>
          <w:sz w:val="28"/>
          <w:szCs w:val="28"/>
        </w:rPr>
      </w:pPr>
      <w:r w:rsidRPr="00351819">
        <w:rPr>
          <w:spacing w:val="-1"/>
          <w:sz w:val="28"/>
          <w:szCs w:val="28"/>
        </w:rPr>
        <w:lastRenderedPageBreak/>
        <w:t>Лабораторная работа. Строение луковицы.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Двудольные растения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5"/>
          <w:sz w:val="28"/>
          <w:szCs w:val="28"/>
        </w:rPr>
        <w:t xml:space="preserve">Пасленовые. </w:t>
      </w:r>
      <w:proofErr w:type="gramStart"/>
      <w:r w:rsidRPr="00351819">
        <w:rPr>
          <w:spacing w:val="-5"/>
          <w:sz w:val="28"/>
          <w:szCs w:val="28"/>
        </w:rPr>
        <w:t xml:space="preserve">Картофель, томат-помидор (баклажан, перец — для </w:t>
      </w:r>
      <w:r w:rsidRPr="00351819">
        <w:rPr>
          <w:sz w:val="28"/>
          <w:szCs w:val="28"/>
        </w:rPr>
        <w:t>южных районов), петунья, дикий паслен, душистый табак.</w:t>
      </w:r>
      <w:proofErr w:type="gramEnd"/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4"/>
          <w:sz w:val="28"/>
          <w:szCs w:val="28"/>
        </w:rPr>
        <w:t>Бобовые. Горох (фасоль, соя — для южных районов). Бобы. Кле</w:t>
      </w:r>
      <w:r w:rsidRPr="00351819">
        <w:rPr>
          <w:sz w:val="28"/>
          <w:szCs w:val="28"/>
        </w:rPr>
        <w:t>вер, люпин — кормовые травы.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1"/>
          <w:sz w:val="28"/>
          <w:szCs w:val="28"/>
        </w:rPr>
        <w:t xml:space="preserve">Розоцветные. </w:t>
      </w:r>
      <w:proofErr w:type="gramStart"/>
      <w:r w:rsidRPr="00351819">
        <w:rPr>
          <w:spacing w:val="-1"/>
          <w:sz w:val="28"/>
          <w:szCs w:val="28"/>
        </w:rPr>
        <w:t>Яблоня, груша, вишня, малина, шиповник, садо</w:t>
      </w:r>
      <w:r w:rsidRPr="00351819">
        <w:rPr>
          <w:spacing w:val="-1"/>
          <w:sz w:val="28"/>
          <w:szCs w:val="28"/>
        </w:rPr>
        <w:softHyphen/>
      </w:r>
      <w:r w:rsidRPr="00351819">
        <w:rPr>
          <w:sz w:val="28"/>
          <w:szCs w:val="28"/>
        </w:rPr>
        <w:t>вая земляника (персик, абрикос — для южных районов).</w:t>
      </w:r>
      <w:proofErr w:type="gramEnd"/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1"/>
          <w:sz w:val="28"/>
          <w:szCs w:val="28"/>
        </w:rPr>
        <w:t xml:space="preserve">Биологические особенности растений сада. Особенности </w:t>
      </w:r>
      <w:proofErr w:type="gramStart"/>
      <w:r w:rsidRPr="00351819">
        <w:rPr>
          <w:spacing w:val="-1"/>
          <w:sz w:val="28"/>
          <w:szCs w:val="28"/>
          <w:lang w:val="en-US"/>
        </w:rPr>
        <w:t>pa</w:t>
      </w:r>
      <w:proofErr w:type="spellStart"/>
      <w:proofErr w:type="gramEnd"/>
      <w:r w:rsidRPr="00351819">
        <w:rPr>
          <w:spacing w:val="-1"/>
          <w:sz w:val="28"/>
          <w:szCs w:val="28"/>
        </w:rPr>
        <w:t>з</w:t>
      </w:r>
      <w:r w:rsidRPr="00351819">
        <w:rPr>
          <w:sz w:val="28"/>
          <w:szCs w:val="28"/>
        </w:rPr>
        <w:t>множения</w:t>
      </w:r>
      <w:proofErr w:type="spellEnd"/>
      <w:r w:rsidRPr="00351819">
        <w:rPr>
          <w:sz w:val="28"/>
          <w:szCs w:val="28"/>
        </w:rPr>
        <w:t xml:space="preserve"> яблони, малины, земляники. Созревание плодов и ягод садовых растений, их уборка и использование.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4"/>
          <w:sz w:val="28"/>
          <w:szCs w:val="28"/>
        </w:rPr>
        <w:t>Сложноцветные. Подсолнечник. Ноготки, бархатцы — однолет</w:t>
      </w:r>
      <w:r w:rsidRPr="00351819">
        <w:rPr>
          <w:spacing w:val="-4"/>
          <w:sz w:val="28"/>
          <w:szCs w:val="28"/>
        </w:rPr>
        <w:softHyphen/>
      </w:r>
      <w:r w:rsidRPr="00351819">
        <w:rPr>
          <w:sz w:val="28"/>
          <w:szCs w:val="28"/>
        </w:rPr>
        <w:t xml:space="preserve">ние цветочные растения. Маргаритка — двулетнее растение. Георгин — многолетнее </w:t>
      </w:r>
      <w:proofErr w:type="spellStart"/>
      <w:r w:rsidRPr="00351819">
        <w:rPr>
          <w:sz w:val="28"/>
          <w:szCs w:val="28"/>
        </w:rPr>
        <w:t>растение</w:t>
      </w:r>
      <w:proofErr w:type="gramStart"/>
      <w:r w:rsidRPr="00351819">
        <w:rPr>
          <w:sz w:val="28"/>
          <w:szCs w:val="28"/>
        </w:rPr>
        <w:t>.О</w:t>
      </w:r>
      <w:proofErr w:type="gramEnd"/>
      <w:r w:rsidRPr="00351819">
        <w:rPr>
          <w:sz w:val="28"/>
          <w:szCs w:val="28"/>
        </w:rPr>
        <w:t>собенности</w:t>
      </w:r>
      <w:proofErr w:type="spellEnd"/>
      <w:r w:rsidRPr="00351819">
        <w:rPr>
          <w:sz w:val="28"/>
          <w:szCs w:val="28"/>
        </w:rPr>
        <w:t xml:space="preserve"> внешнего строения этих растений. Агротехника выращивания. Использование человеком.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2"/>
          <w:sz w:val="28"/>
          <w:szCs w:val="28"/>
        </w:rPr>
        <w:t xml:space="preserve">Лабораторная </w:t>
      </w:r>
      <w:proofErr w:type="spellStart"/>
      <w:r w:rsidRPr="00351819">
        <w:rPr>
          <w:spacing w:val="-2"/>
          <w:sz w:val="28"/>
          <w:szCs w:val="28"/>
        </w:rPr>
        <w:t>работа</w:t>
      </w:r>
      <w:proofErr w:type="gramStart"/>
      <w:r w:rsidRPr="00351819">
        <w:rPr>
          <w:spacing w:val="-2"/>
          <w:sz w:val="28"/>
          <w:szCs w:val="28"/>
        </w:rPr>
        <w:t>.</w:t>
      </w:r>
      <w:r w:rsidRPr="00351819">
        <w:rPr>
          <w:sz w:val="28"/>
          <w:szCs w:val="28"/>
        </w:rPr>
        <w:t>С</w:t>
      </w:r>
      <w:proofErr w:type="gramEnd"/>
      <w:r w:rsidRPr="00351819">
        <w:rPr>
          <w:sz w:val="28"/>
          <w:szCs w:val="28"/>
        </w:rPr>
        <w:t>троение</w:t>
      </w:r>
      <w:proofErr w:type="spellEnd"/>
      <w:r w:rsidRPr="00351819">
        <w:rPr>
          <w:sz w:val="28"/>
          <w:szCs w:val="28"/>
        </w:rPr>
        <w:t xml:space="preserve"> клубня картофеля.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2"/>
          <w:sz w:val="28"/>
          <w:szCs w:val="28"/>
        </w:rPr>
        <w:t>Практическая работа по перевалке и пересадке комнатных ра</w:t>
      </w:r>
      <w:r w:rsidRPr="00351819">
        <w:rPr>
          <w:spacing w:val="-2"/>
          <w:sz w:val="28"/>
          <w:szCs w:val="28"/>
        </w:rPr>
        <w:softHyphen/>
      </w:r>
      <w:r w:rsidRPr="00351819">
        <w:rPr>
          <w:sz w:val="28"/>
          <w:szCs w:val="28"/>
        </w:rPr>
        <w:t>стений.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5"/>
          <w:sz w:val="28"/>
          <w:szCs w:val="28"/>
        </w:rPr>
        <w:t>Практическая работа в саду, на школьном учебно-опытном уча</w:t>
      </w:r>
      <w:r w:rsidRPr="00351819">
        <w:rPr>
          <w:spacing w:val="-5"/>
          <w:sz w:val="28"/>
          <w:szCs w:val="28"/>
        </w:rPr>
        <w:softHyphen/>
      </w:r>
      <w:r w:rsidRPr="00351819">
        <w:rPr>
          <w:sz w:val="28"/>
          <w:szCs w:val="28"/>
        </w:rPr>
        <w:t>стке. Вскапывание приствольных кругов. Рыхление междурядий, прополка и другие работы в саду и на участке.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Экскурсия — «Весенние работы в саду». Обобщение по теме «Растение — живой организм».</w:t>
      </w:r>
    </w:p>
    <w:p w:rsidR="000C3F10" w:rsidRPr="00351819" w:rsidRDefault="000C3F10" w:rsidP="000C3F10">
      <w:pPr>
        <w:spacing w:line="276" w:lineRule="auto"/>
        <w:jc w:val="both"/>
        <w:rPr>
          <w:i/>
          <w:iCs/>
          <w:sz w:val="28"/>
          <w:szCs w:val="28"/>
          <w:u w:val="single"/>
        </w:rPr>
      </w:pPr>
    </w:p>
    <w:p w:rsidR="000C3F10" w:rsidRPr="00351819" w:rsidRDefault="000C3F10" w:rsidP="000C3F10">
      <w:pPr>
        <w:spacing w:line="276" w:lineRule="auto"/>
        <w:jc w:val="both"/>
        <w:rPr>
          <w:i/>
          <w:iCs/>
          <w:sz w:val="28"/>
          <w:szCs w:val="28"/>
          <w:u w:val="single"/>
        </w:rPr>
      </w:pPr>
    </w:p>
    <w:p w:rsidR="000C3F10" w:rsidRPr="00351819" w:rsidRDefault="000C3F10" w:rsidP="000C3F10">
      <w:pPr>
        <w:spacing w:line="276" w:lineRule="auto"/>
        <w:jc w:val="both"/>
        <w:rPr>
          <w:i/>
          <w:iCs/>
          <w:sz w:val="28"/>
          <w:szCs w:val="28"/>
          <w:u w:val="single"/>
        </w:rPr>
      </w:pPr>
    </w:p>
    <w:p w:rsidR="000C3F10" w:rsidRPr="00351819" w:rsidRDefault="000C3F10" w:rsidP="000C3F10">
      <w:pPr>
        <w:spacing w:line="276" w:lineRule="auto"/>
        <w:jc w:val="both"/>
        <w:rPr>
          <w:i/>
          <w:iCs/>
          <w:sz w:val="28"/>
          <w:szCs w:val="28"/>
          <w:u w:val="single"/>
        </w:rPr>
      </w:pPr>
    </w:p>
    <w:p w:rsidR="000C3F10" w:rsidRPr="00351819" w:rsidRDefault="000C3F10" w:rsidP="000C3F10">
      <w:pPr>
        <w:spacing w:line="276" w:lineRule="auto"/>
        <w:jc w:val="both"/>
        <w:rPr>
          <w:i/>
          <w:iCs/>
          <w:sz w:val="28"/>
          <w:szCs w:val="28"/>
          <w:u w:val="single"/>
        </w:rPr>
      </w:pPr>
    </w:p>
    <w:p w:rsidR="000C3F10" w:rsidRPr="00351819" w:rsidRDefault="000C3F10" w:rsidP="000C3F10">
      <w:pPr>
        <w:spacing w:line="276" w:lineRule="auto"/>
        <w:jc w:val="both"/>
        <w:rPr>
          <w:i/>
          <w:iCs/>
          <w:sz w:val="28"/>
          <w:szCs w:val="28"/>
          <w:u w:val="single"/>
        </w:rPr>
      </w:pPr>
      <w:r w:rsidRPr="00351819">
        <w:rPr>
          <w:i/>
          <w:iCs/>
          <w:sz w:val="28"/>
          <w:szCs w:val="28"/>
          <w:u w:val="single"/>
        </w:rPr>
        <w:t>Основные требования к знаниям и умениям учащихся  7 класса.</w:t>
      </w:r>
    </w:p>
    <w:p w:rsidR="000C3F10" w:rsidRPr="00351819" w:rsidRDefault="000C3F10" w:rsidP="000C3F10">
      <w:pPr>
        <w:spacing w:line="276" w:lineRule="auto"/>
        <w:jc w:val="both"/>
        <w:rPr>
          <w:i/>
          <w:iCs/>
          <w:sz w:val="28"/>
          <w:szCs w:val="28"/>
        </w:rPr>
      </w:pPr>
      <w:r w:rsidRPr="00351819">
        <w:rPr>
          <w:i/>
          <w:iCs/>
          <w:sz w:val="28"/>
          <w:szCs w:val="28"/>
        </w:rPr>
        <w:t>Учащиеся должны знать: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 xml:space="preserve">названия некоторых бактерий, грибов, а также растений из их основных групп: мхов, папоротников, голосеменных и цветковых, </w:t>
      </w:r>
      <w:r w:rsidRPr="00351819">
        <w:rPr>
          <w:spacing w:val="-3"/>
          <w:sz w:val="28"/>
          <w:szCs w:val="28"/>
        </w:rPr>
        <w:t xml:space="preserve">строение и общие биологические особенности цветковых растений, </w:t>
      </w:r>
      <w:r w:rsidRPr="00351819">
        <w:rPr>
          <w:sz w:val="28"/>
          <w:szCs w:val="28"/>
        </w:rPr>
        <w:t>разницу цветков и соцветий;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lastRenderedPageBreak/>
        <w:t>некоторые биологические особенности, а также приемы возде</w:t>
      </w:r>
      <w:r w:rsidRPr="00351819">
        <w:rPr>
          <w:sz w:val="28"/>
          <w:szCs w:val="28"/>
        </w:rPr>
        <w:softHyphen/>
      </w:r>
      <w:r w:rsidRPr="00351819">
        <w:rPr>
          <w:spacing w:val="-1"/>
          <w:sz w:val="28"/>
          <w:szCs w:val="28"/>
        </w:rPr>
        <w:t>лывания наиболее распространенных сельскохозяйственных расте</w:t>
      </w:r>
      <w:r w:rsidRPr="00351819">
        <w:rPr>
          <w:sz w:val="28"/>
          <w:szCs w:val="28"/>
        </w:rPr>
        <w:t>ний, особенно местных;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разницу ядовитых и съедобных грибов; знать вред бактерий и способы предохраняться от заражения ими.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</w:p>
    <w:p w:rsidR="000C3F10" w:rsidRPr="00351819" w:rsidRDefault="000C3F10" w:rsidP="000C3F10">
      <w:pPr>
        <w:spacing w:line="276" w:lineRule="auto"/>
        <w:jc w:val="both"/>
        <w:rPr>
          <w:i/>
          <w:iCs/>
          <w:spacing w:val="-2"/>
          <w:sz w:val="28"/>
          <w:szCs w:val="28"/>
        </w:rPr>
      </w:pPr>
      <w:r w:rsidRPr="00351819">
        <w:rPr>
          <w:i/>
          <w:iCs/>
          <w:spacing w:val="-2"/>
          <w:sz w:val="28"/>
          <w:szCs w:val="28"/>
        </w:rPr>
        <w:t>Учащиеся должны уметь: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отличать цветковые растения от других групп (мхов, папоротников, голосеменных);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pacing w:val="-6"/>
          <w:sz w:val="28"/>
          <w:szCs w:val="28"/>
        </w:rPr>
        <w:t xml:space="preserve"> приводить примеры растений некоторых групп (бобовых, розоцветных</w:t>
      </w:r>
      <w:r w:rsidRPr="00351819">
        <w:rPr>
          <w:sz w:val="28"/>
          <w:szCs w:val="28"/>
        </w:rPr>
        <w:t>, сложноцветных);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различать органы у цветкового растения;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различать однодольные и двудольные растения по строению  корней, листьев (жилкование), плодов и семян; приводить приме</w:t>
      </w:r>
      <w:r w:rsidRPr="00351819">
        <w:rPr>
          <w:sz w:val="28"/>
          <w:szCs w:val="28"/>
        </w:rPr>
        <w:softHyphen/>
        <w:t>ры однодольных и двудольных растений;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выращивать некоторые цветочно-декоративные растения;</w:t>
      </w:r>
    </w:p>
    <w:p w:rsidR="000C3F10" w:rsidRPr="00351819" w:rsidRDefault="000C3F10" w:rsidP="000C3F10">
      <w:pPr>
        <w:spacing w:line="276" w:lineRule="auto"/>
        <w:jc w:val="both"/>
        <w:rPr>
          <w:sz w:val="28"/>
          <w:szCs w:val="28"/>
        </w:rPr>
      </w:pPr>
      <w:r w:rsidRPr="00351819">
        <w:rPr>
          <w:sz w:val="28"/>
          <w:szCs w:val="28"/>
        </w:rPr>
        <w:t>различать грибы и растения.</w:t>
      </w:r>
    </w:p>
    <w:p w:rsidR="000C3F10" w:rsidRDefault="000C3F10"/>
    <w:p w:rsidR="000C3F10" w:rsidRDefault="000C3F10"/>
    <w:p w:rsidR="000C3F10" w:rsidRDefault="000C3F10"/>
    <w:p w:rsidR="000C3F10" w:rsidRDefault="000C3F10"/>
    <w:p w:rsidR="000C3F10" w:rsidRDefault="000C3F10"/>
    <w:p w:rsidR="000C3F10" w:rsidRDefault="000C3F10"/>
    <w:p w:rsidR="000C3F10" w:rsidRDefault="000C3F10"/>
    <w:p w:rsidR="002354D2" w:rsidRDefault="002354D2"/>
    <w:p w:rsidR="002354D2" w:rsidRDefault="002354D2"/>
    <w:p w:rsidR="002354D2" w:rsidRDefault="002354D2"/>
    <w:p w:rsidR="002354D2" w:rsidRDefault="002354D2"/>
    <w:p w:rsidR="000C3F10" w:rsidRDefault="000C3F10"/>
    <w:p w:rsidR="000C3F10" w:rsidRPr="000C3F10" w:rsidRDefault="000C3F10" w:rsidP="000C3F10">
      <w:pPr>
        <w:ind w:left="360"/>
        <w:rPr>
          <w:b/>
        </w:rPr>
      </w:pPr>
      <w:r w:rsidRPr="000C3F10">
        <w:rPr>
          <w:b/>
        </w:rPr>
        <w:t xml:space="preserve">                                                                                        Учебно-тематический   план.</w:t>
      </w:r>
    </w:p>
    <w:p w:rsidR="000C3F10" w:rsidRPr="000C3F10" w:rsidRDefault="000C3F10" w:rsidP="000C3F10">
      <w:pPr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886"/>
        <w:gridCol w:w="1850"/>
        <w:gridCol w:w="2409"/>
        <w:gridCol w:w="2694"/>
        <w:gridCol w:w="2835"/>
      </w:tblGrid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№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Содержание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rPr>
                <w:b/>
              </w:rPr>
            </w:pPr>
            <w:r w:rsidRPr="000C3F10">
              <w:rPr>
                <w:b/>
              </w:rPr>
              <w:t>Общее кол-во</w:t>
            </w:r>
          </w:p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rPr>
                <w:b/>
              </w:rPr>
            </w:pPr>
            <w:r w:rsidRPr="000C3F10">
              <w:rPr>
                <w:b/>
              </w:rPr>
              <w:t>Контрольная.</w:t>
            </w:r>
          </w:p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работа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rPr>
                <w:b/>
              </w:rPr>
            </w:pPr>
            <w:r w:rsidRPr="000C3F10">
              <w:rPr>
                <w:b/>
              </w:rPr>
              <w:t>Лабораторная.</w:t>
            </w:r>
          </w:p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rPr>
                <w:b/>
              </w:rPr>
            </w:pPr>
            <w:r w:rsidRPr="000C3F10">
              <w:rPr>
                <w:b/>
              </w:rPr>
              <w:t>Практическая.</w:t>
            </w:r>
          </w:p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работа</w:t>
            </w:r>
          </w:p>
        </w:tc>
      </w:tr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 xml:space="preserve">Введение.  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Общее знакомство с цветковыми растениями</w:t>
            </w:r>
            <w:r w:rsidRPr="000C3F10">
              <w:t>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Цветение и плодоношение растений.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Семена растений.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1</w:t>
            </w:r>
          </w:p>
        </w:tc>
      </w:tr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Корни и корневые системы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Лист.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Стебель.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8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Растение - целостный организм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2354D2">
        <w:trPr>
          <w:trHeight w:val="7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/>
          <w:p w:rsidR="000C3F10" w:rsidRPr="000C3F10" w:rsidRDefault="000C3F10" w:rsidP="000C3F10">
            <w:r w:rsidRPr="000C3F10">
              <w:t>9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/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Многообразие бактерий и грибов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jc w:val="center"/>
            </w:pPr>
          </w:p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2354D2" w:rsidRDefault="000C3F10" w:rsidP="002354D2">
            <w:pPr>
              <w:ind w:firstLine="708"/>
            </w:pPr>
          </w:p>
        </w:tc>
      </w:tr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10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Цветковые Растения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2354D2">
        <w:trPr>
          <w:trHeight w:val="54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2354D2" w:rsidRDefault="000C3F10" w:rsidP="002354D2">
            <w:pPr>
              <w:spacing w:after="200" w:line="276" w:lineRule="auto"/>
            </w:pPr>
            <w:r w:rsidRPr="000C3F10">
              <w:t>11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2354D2" w:rsidRDefault="000C3F10" w:rsidP="002354D2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Однодольные и двудольные цветковые растения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2354D2" w:rsidRDefault="000C3F10" w:rsidP="002354D2">
            <w:pPr>
              <w:spacing w:after="200" w:line="276" w:lineRule="auto"/>
              <w:jc w:val="center"/>
            </w:pPr>
            <w:r w:rsidRPr="000C3F10">
              <w:t>1</w:t>
            </w:r>
            <w:r w:rsidR="002354D2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2354D2" w:rsidRDefault="000C3F10" w:rsidP="002354D2">
            <w:pPr>
              <w:spacing w:after="200" w:line="276" w:lineRule="auto"/>
              <w:jc w:val="center"/>
            </w:pPr>
            <w:r w:rsidRPr="000C3F10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2354D2" w:rsidRDefault="000C3F10" w:rsidP="002354D2"/>
        </w:tc>
      </w:tr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Практические работы с комнатными и садовыми растениями.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2</w:t>
            </w:r>
          </w:p>
        </w:tc>
      </w:tr>
      <w:tr w:rsidR="000C3F10" w:rsidRPr="000C3F10" w:rsidTr="002354D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2354D2" w:rsidRDefault="000C3F10" w:rsidP="002354D2">
            <w:r w:rsidRPr="000C3F10">
              <w:t xml:space="preserve">Итого: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jc w:val="center"/>
            </w:pPr>
            <w:r w:rsidRPr="000C3F10">
              <w:t>3</w:t>
            </w:r>
          </w:p>
        </w:tc>
      </w:tr>
    </w:tbl>
    <w:p w:rsidR="000C3F10" w:rsidRDefault="000C3F10" w:rsidP="000C3F10"/>
    <w:p w:rsidR="002354D2" w:rsidRPr="002354D2" w:rsidRDefault="002354D2" w:rsidP="002354D2">
      <w:pPr>
        <w:jc w:val="center"/>
        <w:rPr>
          <w:b/>
          <w:sz w:val="28"/>
        </w:rPr>
      </w:pPr>
      <w:r w:rsidRPr="002354D2">
        <w:rPr>
          <w:b/>
          <w:sz w:val="28"/>
        </w:rPr>
        <w:lastRenderedPageBreak/>
        <w:t>Календарно-тематическое планирование</w:t>
      </w:r>
    </w:p>
    <w:p w:rsidR="000C3F10" w:rsidRPr="000C3F10" w:rsidRDefault="000C3F10" w:rsidP="000C3F10"/>
    <w:tbl>
      <w:tblPr>
        <w:tblW w:w="14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636"/>
        <w:gridCol w:w="1331"/>
        <w:gridCol w:w="1133"/>
        <w:gridCol w:w="2703"/>
        <w:gridCol w:w="1972"/>
        <w:gridCol w:w="1133"/>
        <w:gridCol w:w="850"/>
        <w:gridCol w:w="709"/>
        <w:gridCol w:w="709"/>
      </w:tblGrid>
      <w:tr w:rsidR="000C3F10" w:rsidRPr="000C3F10" w:rsidTr="00554BED">
        <w:trPr>
          <w:trHeight w:val="555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№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Тема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rPr>
                <w:b/>
              </w:rPr>
            </w:pPr>
            <w:r w:rsidRPr="000C3F10">
              <w:rPr>
                <w:b/>
              </w:rPr>
              <w:t>Количество</w:t>
            </w:r>
          </w:p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 xml:space="preserve">часов      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Тип урока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Элементы содержания урока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  <w:bCs/>
                <w:color w:val="000000"/>
              </w:rPr>
              <w:t xml:space="preserve">Требования к уровню подготовки </w:t>
            </w:r>
            <w:proofErr w:type="gramStart"/>
            <w:r w:rsidRPr="000C3F10">
              <w:rPr>
                <w:b/>
                <w:bCs/>
                <w:color w:val="000000"/>
              </w:rPr>
              <w:t>обучающихся</w:t>
            </w:r>
            <w:proofErr w:type="gramEnd"/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rPr>
                <w:b/>
              </w:rPr>
            </w:pPr>
            <w:r w:rsidRPr="000C3F10">
              <w:rPr>
                <w:b/>
              </w:rPr>
              <w:t>Вид</w:t>
            </w:r>
          </w:p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контроля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color w:val="000000"/>
              </w:rPr>
              <w:t>ИКТ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</w:rPr>
              <w:t>Дата</w:t>
            </w:r>
          </w:p>
        </w:tc>
      </w:tr>
      <w:tr w:rsidR="000C3F10" w:rsidRPr="000C3F10" w:rsidTr="00554BED">
        <w:trPr>
          <w:trHeight w:val="555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10" w:rsidRPr="000C3F10" w:rsidRDefault="000C3F10" w:rsidP="000C3F10">
            <w:pPr>
              <w:rPr>
                <w:b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10" w:rsidRPr="000C3F10" w:rsidRDefault="000C3F10" w:rsidP="000C3F10">
            <w:pPr>
              <w:rPr>
                <w:b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10" w:rsidRPr="000C3F10" w:rsidRDefault="000C3F10" w:rsidP="000C3F10">
            <w:pPr>
              <w:rPr>
                <w:b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10" w:rsidRPr="000C3F10" w:rsidRDefault="000C3F10" w:rsidP="000C3F10">
            <w:pPr>
              <w:rPr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10" w:rsidRPr="000C3F10" w:rsidRDefault="000C3F10" w:rsidP="000C3F10">
            <w:pPr>
              <w:rPr>
                <w:b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10" w:rsidRPr="000C3F10" w:rsidRDefault="000C3F10" w:rsidP="000C3F10">
            <w:pPr>
              <w:rPr>
                <w:b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10" w:rsidRPr="000C3F10" w:rsidRDefault="000C3F10" w:rsidP="000C3F10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10" w:rsidRPr="000C3F10" w:rsidRDefault="000C3F10" w:rsidP="000C3F1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факт</w:t>
            </w:r>
          </w:p>
        </w:tc>
      </w:tr>
      <w:tr w:rsidR="000C3F10" w:rsidRPr="000C3F10" w:rsidTr="00554BED">
        <w:trPr>
          <w:trHeight w:val="347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Многообразие живой природы.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1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      Беседа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Многообразие живой природы.</w:t>
            </w:r>
          </w:p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t>Биология  как наука.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rPr>
                <w:b/>
                <w:bCs/>
                <w:iCs/>
              </w:rPr>
              <w:t xml:space="preserve">Приводить </w:t>
            </w:r>
            <w:r w:rsidRPr="000C3F10">
              <w:rPr>
                <w:b/>
                <w:bCs/>
                <w:i/>
                <w:iCs/>
              </w:rPr>
              <w:t xml:space="preserve">примеры </w:t>
            </w:r>
            <w:r w:rsidRPr="000C3F10">
              <w:t>многообразия живой природы.</w:t>
            </w:r>
          </w:p>
          <w:p w:rsidR="000C3F10" w:rsidRPr="000C3F10" w:rsidRDefault="000C3F10" w:rsidP="000C3F10">
            <w:pPr>
              <w:ind w:firstLine="31"/>
            </w:pPr>
            <w:r w:rsidRPr="000C3F10">
              <w:rPr>
                <w:b/>
                <w:bCs/>
                <w:iCs/>
              </w:rPr>
              <w:t>Называть</w:t>
            </w:r>
            <w:r w:rsidRPr="000C3F10">
              <w:t>основные   царства живых организмов.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Cs/>
              </w:rPr>
              <w:t>Объяснят</w:t>
            </w:r>
            <w:r w:rsidRPr="000C3F10">
              <w:rPr>
                <w:bCs/>
                <w:i/>
                <w:iCs/>
              </w:rPr>
              <w:t>ь</w:t>
            </w:r>
            <w:r w:rsidRPr="000C3F10">
              <w:t>роль растений в при</w:t>
            </w:r>
            <w:r w:rsidRPr="000C3F10">
              <w:softHyphen/>
              <w:t>роде и жизни человека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Значение растений и их охрана.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Беседа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Значение растений и их охрана.</w:t>
            </w:r>
          </w:p>
          <w:p w:rsidR="000C3F10" w:rsidRPr="000C3F10" w:rsidRDefault="000C3F10" w:rsidP="000C3F10">
            <w:r w:rsidRPr="000C3F10">
              <w:t>Правила  поведения  на природе.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  <w:lang w:val="en-US"/>
              </w:rPr>
              <w:t>II</w:t>
            </w:r>
            <w:r w:rsidRPr="000C3F10">
              <w:rPr>
                <w:b/>
              </w:rPr>
              <w:t>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Общее знакомство с цветовыми растениями.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rPr>
          <w:trHeight w:val="64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3.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Внешнее строение </w:t>
            </w:r>
            <w:r w:rsidRPr="000C3F10">
              <w:lastRenderedPageBreak/>
              <w:t>цветкового растения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</w:t>
            </w:r>
            <w:r w:rsidRPr="000C3F10">
              <w:lastRenderedPageBreak/>
              <w:t>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Значение растений и их </w:t>
            </w:r>
            <w:r w:rsidRPr="000C3F10">
              <w:lastRenderedPageBreak/>
              <w:t>охрана.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Устный </w:t>
            </w:r>
            <w:r w:rsidRPr="000C3F10">
              <w:lastRenderedPageBreak/>
              <w:t>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lastRenderedPageBreak/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2354D2">
        <w:trPr>
          <w:trHeight w:val="3084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4.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u w:val="single"/>
              </w:rPr>
              <w:t>Лабораторная работа №1</w:t>
            </w:r>
            <w:r w:rsidRPr="000C3F10">
              <w:t xml:space="preserve"> «Органы цветкового растения»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Урок-практикум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Органы цветкового растения»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.</w:t>
            </w:r>
            <w:r w:rsidRPr="000C3F10">
              <w:rPr>
                <w:b/>
                <w:bCs/>
                <w:i/>
                <w:iCs/>
              </w:rPr>
              <w:t xml:space="preserve"> Распознавать   и   описывать</w:t>
            </w:r>
          </w:p>
          <w:p w:rsidR="000C3F10" w:rsidRPr="000C3F10" w:rsidRDefault="000C3F10" w:rsidP="000C3F10">
            <w:r w:rsidRPr="000C3F10">
              <w:t>основные органы растения.</w:t>
            </w:r>
          </w:p>
          <w:p w:rsidR="000C3F10" w:rsidRPr="000C3F10" w:rsidRDefault="000C3F10" w:rsidP="000C3F10">
            <w:pPr>
              <w:tabs>
                <w:tab w:val="left" w:pos="542"/>
              </w:tabs>
              <w:autoSpaceDE w:val="0"/>
              <w:autoSpaceDN w:val="0"/>
              <w:adjustRightInd w:val="0"/>
              <w:spacing w:before="34" w:line="360" w:lineRule="auto"/>
              <w:ind w:left="345"/>
              <w:jc w:val="both"/>
              <w:rPr>
                <w:rFonts w:ascii="Calibri" w:hAnsi="Calibri"/>
              </w:rPr>
            </w:pPr>
            <w:r w:rsidRPr="000C3F10">
              <w:rPr>
                <w:b/>
                <w:bCs/>
                <w:i/>
                <w:iCs/>
              </w:rPr>
              <w:t xml:space="preserve">Доказывать, </w:t>
            </w:r>
            <w:r w:rsidRPr="000C3F10">
              <w:t>что растение - жи</w:t>
            </w:r>
            <w:r w:rsidRPr="000C3F10">
              <w:softHyphen/>
              <w:t>вой                организм.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  <w:lang w:val="en-US"/>
              </w:rPr>
            </w:pPr>
            <w:r w:rsidRPr="000C3F10">
              <w:rPr>
                <w:b/>
                <w:lang w:val="en-US"/>
              </w:rPr>
              <w:t>III.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Цветение и плодоношение растений.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Цветки и соцветия.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 сообщения новых знаний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Цветки и соцветия.</w:t>
            </w:r>
          </w:p>
          <w:p w:rsidR="000C3F10" w:rsidRPr="000C3F10" w:rsidRDefault="000C3F10" w:rsidP="000C3F10">
            <w:pPr>
              <w:tabs>
                <w:tab w:val="left" w:pos="521"/>
              </w:tabs>
            </w:pPr>
            <w:r w:rsidRPr="000C3F10">
              <w:t>Строение цветка.</w:t>
            </w:r>
          </w:p>
          <w:p w:rsidR="000C3F10" w:rsidRPr="000C3F10" w:rsidRDefault="000C3F10" w:rsidP="000C3F10">
            <w:pPr>
              <w:tabs>
                <w:tab w:val="left" w:pos="521"/>
              </w:tabs>
            </w:pPr>
          </w:p>
          <w:p w:rsidR="000C3F10" w:rsidRPr="000C3F10" w:rsidRDefault="000C3F10" w:rsidP="000C3F10">
            <w:pPr>
              <w:tabs>
                <w:tab w:val="left" w:pos="521"/>
              </w:tabs>
            </w:pPr>
            <w:r w:rsidRPr="000C3F10">
              <w:t>Типы  соцветий.</w:t>
            </w:r>
          </w:p>
          <w:p w:rsidR="000C3F10" w:rsidRPr="000C3F10" w:rsidRDefault="000C3F10" w:rsidP="000C3F10">
            <w:pPr>
              <w:tabs>
                <w:tab w:val="left" w:pos="521"/>
              </w:tabs>
            </w:pP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rPr>
                <w:i/>
                <w:iCs/>
              </w:rPr>
              <w:t xml:space="preserve">и </w:t>
            </w:r>
            <w:r w:rsidRPr="000C3F10">
              <w:rPr>
                <w:b/>
                <w:bCs/>
                <w:i/>
                <w:iCs/>
              </w:rPr>
              <w:t xml:space="preserve">описывать </w:t>
            </w:r>
            <w:r w:rsidRPr="000C3F10">
              <w:t>по</w:t>
            </w:r>
          </w:p>
          <w:p w:rsidR="000C3F10" w:rsidRPr="000C3F10" w:rsidRDefault="000C3F10" w:rsidP="000C3F10">
            <w:pPr>
              <w:jc w:val="both"/>
            </w:pPr>
            <w:r w:rsidRPr="000C3F10">
              <w:t>рисункам:</w:t>
            </w:r>
          </w:p>
          <w:p w:rsidR="000C3F10" w:rsidRPr="000C3F10" w:rsidRDefault="000C3F10" w:rsidP="000C3F10">
            <w:pPr>
              <w:tabs>
                <w:tab w:val="left" w:pos="521"/>
              </w:tabs>
            </w:pPr>
            <w:r w:rsidRPr="000C3F10">
              <w:t>•</w:t>
            </w:r>
            <w:r w:rsidRPr="000C3F10">
              <w:tab/>
              <w:t>строение цветка.</w:t>
            </w:r>
          </w:p>
          <w:p w:rsidR="000C3F10" w:rsidRPr="000C3F10" w:rsidRDefault="000C3F10" w:rsidP="000C3F10">
            <w:pPr>
              <w:ind w:firstLine="50"/>
              <w:jc w:val="both"/>
            </w:pPr>
            <w:r w:rsidRPr="000C3F10">
              <w:t>•</w:t>
            </w:r>
            <w:r w:rsidRPr="000C3F10">
              <w:tab/>
              <w:t>типы соцветий.</w:t>
            </w:r>
            <w:r w:rsidRPr="000C3F10">
              <w:rPr>
                <w:b/>
                <w:bCs/>
                <w:i/>
                <w:iCs/>
              </w:rPr>
              <w:t xml:space="preserve"> Объяснять </w:t>
            </w:r>
            <w:r w:rsidRPr="000C3F10">
              <w:t>взаимосвязь строения цветка и его опылителей.</w:t>
            </w:r>
          </w:p>
          <w:p w:rsidR="000C3F10" w:rsidRPr="000C3F10" w:rsidRDefault="000C3F10" w:rsidP="000C3F10">
            <w:pPr>
              <w:ind w:firstLine="34"/>
              <w:jc w:val="both"/>
            </w:pPr>
            <w:r w:rsidRPr="000C3F10">
              <w:rPr>
                <w:b/>
                <w:bCs/>
                <w:i/>
                <w:iCs/>
              </w:rPr>
              <w:t xml:space="preserve">Выявлять </w:t>
            </w:r>
            <w:r w:rsidRPr="000C3F10">
              <w:t xml:space="preserve">приспособления </w:t>
            </w:r>
            <w:r w:rsidRPr="000C3F10">
              <w:lastRenderedPageBreak/>
              <w:t>рас</w:t>
            </w:r>
            <w:r w:rsidRPr="000C3F10">
              <w:softHyphen/>
              <w:t>тений к опылению на примере строения цветка и соцветий.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t xml:space="preserve">Сравнивать по заданным критериям </w:t>
            </w:r>
            <w:r w:rsidRPr="000C3F10">
              <w:t>строение цветков раз</w:t>
            </w:r>
            <w:r w:rsidRPr="000C3F10">
              <w:softHyphen/>
              <w:t>личных растений.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6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u w:val="single"/>
              </w:rPr>
              <w:t>Лабораторная работа №2</w:t>
            </w:r>
            <w:r w:rsidRPr="000C3F10">
              <w:t xml:space="preserve"> «Строение цветка».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Урок-практикум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Строение цветка.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rPr>
                <w:b/>
                <w:bCs/>
                <w:i/>
                <w:iCs/>
              </w:rPr>
            </w:pPr>
          </w:p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rPr>
                <w:i/>
                <w:iCs/>
              </w:rPr>
              <w:t xml:space="preserve">и </w:t>
            </w:r>
            <w:r w:rsidRPr="000C3F10">
              <w:rPr>
                <w:b/>
                <w:bCs/>
                <w:i/>
                <w:iCs/>
              </w:rPr>
              <w:t xml:space="preserve">описывать </w:t>
            </w:r>
            <w:r w:rsidRPr="000C3F10">
              <w:t>по</w:t>
            </w:r>
          </w:p>
          <w:p w:rsidR="000C3F10" w:rsidRPr="000C3F10" w:rsidRDefault="000C3F10" w:rsidP="000C3F10">
            <w:pPr>
              <w:jc w:val="both"/>
            </w:pPr>
            <w:r w:rsidRPr="000C3F10">
              <w:t>рисункам:</w:t>
            </w:r>
          </w:p>
          <w:p w:rsidR="000C3F10" w:rsidRPr="000C3F10" w:rsidRDefault="000C3F10" w:rsidP="000C3F10">
            <w:pPr>
              <w:tabs>
                <w:tab w:val="left" w:pos="521"/>
              </w:tabs>
            </w:pPr>
            <w:r w:rsidRPr="000C3F10">
              <w:t>•</w:t>
            </w:r>
            <w:r w:rsidRPr="000C3F10">
              <w:tab/>
              <w:t xml:space="preserve">строение цветка ветроопыляемых растений и </w:t>
            </w:r>
            <w:proofErr w:type="spellStart"/>
            <w:r w:rsidRPr="000C3F10">
              <w:t>насекомоопыляемых</w:t>
            </w:r>
            <w:proofErr w:type="spellEnd"/>
            <w:r w:rsidRPr="000C3F10">
              <w:t xml:space="preserve"> растений;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•</w:t>
            </w:r>
            <w:r w:rsidRPr="000C3F10">
              <w:tab/>
              <w:t>типы соцветий.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Опыление и оплодотворение цветков.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Опыление и оплодотворение цветков.</w:t>
            </w:r>
          </w:p>
          <w:p w:rsidR="000C3F10" w:rsidRPr="000C3F10" w:rsidRDefault="000C3F10" w:rsidP="000C3F10">
            <w:r w:rsidRPr="000C3F10">
              <w:t>Опыление</w:t>
            </w:r>
          </w:p>
          <w:p w:rsidR="000C3F10" w:rsidRPr="000C3F10" w:rsidRDefault="000C3F10" w:rsidP="000C3F10">
            <w:r w:rsidRPr="000C3F10">
              <w:t>с помо</w:t>
            </w:r>
            <w:r w:rsidRPr="000C3F10">
              <w:softHyphen/>
              <w:t>щью ветра.</w:t>
            </w:r>
          </w:p>
          <w:p w:rsidR="000C3F10" w:rsidRPr="000C3F10" w:rsidRDefault="000C3F10" w:rsidP="000C3F10">
            <w:r w:rsidRPr="000C3F10">
              <w:t xml:space="preserve">Опыление с  помощью </w:t>
            </w:r>
            <w:r w:rsidRPr="000C3F10">
              <w:lastRenderedPageBreak/>
              <w:t>животных.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jc w:val="both"/>
            </w:pPr>
            <w:r w:rsidRPr="000C3F10">
              <w:rPr>
                <w:b/>
                <w:bCs/>
                <w:i/>
                <w:iCs/>
              </w:rPr>
              <w:lastRenderedPageBreak/>
              <w:t>Давать определение термину</w:t>
            </w:r>
          </w:p>
          <w:p w:rsidR="000C3F10" w:rsidRPr="000C3F10" w:rsidRDefault="000C3F10" w:rsidP="000C3F10">
            <w:pPr>
              <w:jc w:val="both"/>
            </w:pPr>
            <w:r w:rsidRPr="000C3F10">
              <w:rPr>
                <w:i/>
                <w:iCs/>
              </w:rPr>
              <w:t>покрытосеменные.</w:t>
            </w:r>
          </w:p>
          <w:p w:rsidR="000C3F10" w:rsidRPr="000C3F10" w:rsidRDefault="000C3F10" w:rsidP="000C3F10">
            <w:pPr>
              <w:jc w:val="both"/>
            </w:pPr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rPr>
                <w:i/>
                <w:iCs/>
              </w:rPr>
              <w:t xml:space="preserve">и </w:t>
            </w:r>
            <w:r w:rsidRPr="000C3F10">
              <w:rPr>
                <w:b/>
                <w:bCs/>
                <w:i/>
                <w:iCs/>
              </w:rPr>
              <w:lastRenderedPageBreak/>
              <w:t xml:space="preserve">описывать </w:t>
            </w:r>
            <w:r w:rsidRPr="000C3F10">
              <w:t>по</w:t>
            </w:r>
          </w:p>
          <w:p w:rsidR="000C3F10" w:rsidRPr="000C3F10" w:rsidRDefault="000C3F10" w:rsidP="000C3F10">
            <w:pPr>
              <w:ind w:firstLine="5"/>
              <w:jc w:val="both"/>
            </w:pPr>
            <w:r w:rsidRPr="000C3F10">
              <w:t>рисункам, коллекциям строение плодов.</w:t>
            </w:r>
          </w:p>
          <w:p w:rsidR="000C3F10" w:rsidRPr="000C3F10" w:rsidRDefault="000C3F10" w:rsidP="000C3F10">
            <w:pPr>
              <w:jc w:val="both"/>
            </w:pPr>
            <w:r w:rsidRPr="000C3F10"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8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Разнообразие плодов и семян.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Разнообразие плодов и семян.</w:t>
            </w:r>
          </w:p>
          <w:p w:rsidR="000C3F10" w:rsidRPr="000C3F10" w:rsidRDefault="000C3F10" w:rsidP="000C3F10">
            <w:r w:rsidRPr="000C3F10">
              <w:t>Сочные  плоды.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Сухие  плоды.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jc w:val="both"/>
            </w:pPr>
            <w:r w:rsidRPr="000C3F10">
              <w:rPr>
                <w:b/>
                <w:bCs/>
                <w:i/>
                <w:iCs/>
              </w:rPr>
              <w:t xml:space="preserve">Приводить примеры </w:t>
            </w:r>
            <w:r w:rsidRPr="000C3F10">
              <w:t>растений с различными типами плодов.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t xml:space="preserve">Выделять </w:t>
            </w:r>
            <w:r w:rsidRPr="000C3F10">
              <w:t>приспособления для распространения плодов.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9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Распространение плодов и семян.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Урок-экскурсия   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Распространение плодов и семян.</w:t>
            </w:r>
          </w:p>
          <w:p w:rsidR="000C3F10" w:rsidRPr="000C3F10" w:rsidRDefault="000C3F10" w:rsidP="000C3F10"/>
          <w:p w:rsidR="000C3F10" w:rsidRPr="000C3F10" w:rsidRDefault="000C3F10" w:rsidP="000C3F10">
            <w:r w:rsidRPr="000C3F10">
              <w:t>Распростра</w:t>
            </w:r>
            <w:r w:rsidRPr="000C3F10">
              <w:rPr>
                <w:bCs/>
              </w:rPr>
              <w:t>нения</w:t>
            </w:r>
            <w:r w:rsidRPr="000C3F10">
              <w:t>плодов: с помо</w:t>
            </w:r>
            <w:r w:rsidRPr="000C3F10">
              <w:softHyphen/>
              <w:t xml:space="preserve">щью ветра. </w:t>
            </w:r>
          </w:p>
          <w:p w:rsidR="000C3F10" w:rsidRPr="000C3F10" w:rsidRDefault="000C3F10" w:rsidP="000C3F10">
            <w:r w:rsidRPr="000C3F10">
              <w:t>Распростра</w:t>
            </w:r>
            <w:r w:rsidRPr="000C3F10">
              <w:rPr>
                <w:bCs/>
              </w:rPr>
              <w:t>нения</w:t>
            </w:r>
            <w:r w:rsidRPr="000C3F10">
              <w:t>плодов  с помощью животных.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</w:rPr>
              <w:t xml:space="preserve">Уметь </w:t>
            </w:r>
            <w:r w:rsidRPr="000C3F10">
              <w:t xml:space="preserve">приводить примеры распространение плодов и семян. </w:t>
            </w:r>
          </w:p>
          <w:p w:rsidR="000C3F10" w:rsidRPr="000C3F10" w:rsidRDefault="000C3F10" w:rsidP="000C3F10">
            <w:r w:rsidRPr="000C3F10">
              <w:rPr>
                <w:b/>
              </w:rPr>
              <w:t>Знать</w:t>
            </w:r>
            <w:r w:rsidRPr="000C3F10">
              <w:t xml:space="preserve"> способы    распростра</w:t>
            </w:r>
            <w:r w:rsidRPr="000C3F10">
              <w:rPr>
                <w:bCs/>
              </w:rPr>
              <w:t>нения</w:t>
            </w:r>
            <w:r w:rsidRPr="000C3F10">
              <w:t>плодов: с помо</w:t>
            </w:r>
            <w:r w:rsidRPr="000C3F10">
              <w:softHyphen/>
              <w:t>щью ветра, с помощью животных.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30.09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Цветки и соцветия. Распространение </w:t>
            </w:r>
            <w:r w:rsidRPr="000C3F10">
              <w:lastRenderedPageBreak/>
              <w:t>плодов и семян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Урок-виктори</w:t>
            </w:r>
            <w:r w:rsidRPr="000C3F10">
              <w:lastRenderedPageBreak/>
              <w:t xml:space="preserve">на 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Цветение и плодоношение </w:t>
            </w:r>
            <w:r w:rsidRPr="000C3F10">
              <w:lastRenderedPageBreak/>
              <w:t>растений».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5.10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11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Итоговый урок по теме «общее знакомство с цветковыми растениями», «цветение и плодоношение»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  <w:lang w:val="en-US"/>
              </w:rPr>
              <w:t>IV</w:t>
            </w:r>
            <w:r w:rsidRPr="000C3F10">
              <w:rPr>
                <w:b/>
              </w:rPr>
              <w:t>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Семена растений.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12.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u w:val="single"/>
              </w:rPr>
              <w:t>Лабораторная работа №3</w:t>
            </w:r>
            <w:r w:rsidRPr="000C3F10">
              <w:t>: «Строение семени фасоли».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Урок-практикум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Строение семени с двумя семядолями.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.</w:t>
            </w:r>
          </w:p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Называть </w:t>
            </w:r>
            <w:r w:rsidRPr="000C3F10">
              <w:t>значение семян.</w:t>
            </w:r>
          </w:p>
          <w:p w:rsidR="000C3F10" w:rsidRPr="000C3F10" w:rsidRDefault="000C3F10" w:rsidP="000C3F10">
            <w:pPr>
              <w:ind w:hanging="34"/>
            </w:pPr>
            <w:r w:rsidRPr="000C3F10">
              <w:rPr>
                <w:b/>
                <w:bCs/>
                <w:i/>
                <w:iCs/>
              </w:rPr>
              <w:t>Давать определение терми</w:t>
            </w:r>
            <w:r w:rsidRPr="000C3F10">
              <w:rPr>
                <w:b/>
                <w:bCs/>
                <w:i/>
                <w:iCs/>
              </w:rPr>
              <w:softHyphen/>
              <w:t xml:space="preserve">нам </w:t>
            </w:r>
            <w:r w:rsidRPr="000C3F10">
              <w:rPr>
                <w:i/>
                <w:iCs/>
              </w:rPr>
              <w:t>двудольные растения.</w:t>
            </w:r>
          </w:p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и описывать </w:t>
            </w:r>
            <w:r w:rsidRPr="000C3F10">
              <w:t>по</w:t>
            </w:r>
          </w:p>
          <w:p w:rsidR="000C3F10" w:rsidRPr="000C3F10" w:rsidRDefault="000C3F10" w:rsidP="000C3F10">
            <w:pPr>
              <w:ind w:hanging="17"/>
            </w:pPr>
            <w:r w:rsidRPr="000C3F10">
              <w:t>рисунку строение семян двудольных растений.</w:t>
            </w:r>
          </w:p>
          <w:p w:rsidR="000C3F10" w:rsidRPr="000C3F10" w:rsidRDefault="000C3F10" w:rsidP="000C3F10">
            <w:pPr>
              <w:ind w:hanging="17"/>
            </w:pPr>
            <w:r w:rsidRPr="000C3F10">
              <w:rPr>
                <w:b/>
                <w:bCs/>
                <w:i/>
                <w:iCs/>
              </w:rPr>
              <w:t xml:space="preserve">Устанавливать </w:t>
            </w:r>
            <w:r w:rsidRPr="000C3F10">
              <w:t>соответствие между частями семени и органа</w:t>
            </w:r>
            <w:r w:rsidRPr="000C3F10">
              <w:softHyphen/>
              <w:t>ми проростка.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13.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u w:val="single"/>
              </w:rPr>
              <w:t>Лабораторная работа №4:</w:t>
            </w:r>
            <w:r w:rsidRPr="000C3F10">
              <w:t xml:space="preserve"> «Строение зерновки пшеницы».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Урок-практикум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Строение семени с одной семядолей».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Называть </w:t>
            </w:r>
            <w:r w:rsidRPr="000C3F10">
              <w:t>значение семян.</w:t>
            </w:r>
          </w:p>
          <w:p w:rsidR="000C3F10" w:rsidRPr="000C3F10" w:rsidRDefault="000C3F10" w:rsidP="000C3F10">
            <w:pPr>
              <w:ind w:hanging="34"/>
            </w:pPr>
            <w:r w:rsidRPr="000C3F10">
              <w:rPr>
                <w:b/>
                <w:bCs/>
                <w:i/>
                <w:iCs/>
              </w:rPr>
              <w:t>Давать определение терми</w:t>
            </w:r>
            <w:r w:rsidRPr="000C3F10">
              <w:rPr>
                <w:b/>
                <w:bCs/>
                <w:i/>
                <w:iCs/>
              </w:rPr>
              <w:softHyphen/>
              <w:t xml:space="preserve">нам </w:t>
            </w:r>
            <w:r w:rsidRPr="000C3F10">
              <w:rPr>
                <w:i/>
                <w:iCs/>
              </w:rPr>
              <w:t>двудольные растения.</w:t>
            </w:r>
          </w:p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и описывать </w:t>
            </w:r>
            <w:r w:rsidRPr="000C3F10">
              <w:t>по</w:t>
            </w:r>
          </w:p>
          <w:p w:rsidR="000C3F10" w:rsidRPr="000C3F10" w:rsidRDefault="000C3F10" w:rsidP="000C3F10">
            <w:pPr>
              <w:ind w:hanging="17"/>
            </w:pPr>
            <w:r w:rsidRPr="000C3F10">
              <w:t>рисунку строение семян двудольных растений.</w:t>
            </w:r>
          </w:p>
          <w:p w:rsidR="000C3F10" w:rsidRPr="000C3F10" w:rsidRDefault="000C3F10" w:rsidP="000C3F10">
            <w:pPr>
              <w:ind w:hanging="17"/>
            </w:pPr>
            <w:r w:rsidRPr="000C3F10">
              <w:rPr>
                <w:b/>
                <w:bCs/>
                <w:i/>
                <w:iCs/>
              </w:rPr>
              <w:t xml:space="preserve">Устанавливать </w:t>
            </w:r>
            <w:r w:rsidRPr="000C3F10">
              <w:t>соответствие между частями семени и органа</w:t>
            </w:r>
            <w:r w:rsidRPr="000C3F10">
              <w:softHyphen/>
              <w:t>ми проростка.</w:t>
            </w:r>
          </w:p>
          <w:p w:rsidR="000C3F10" w:rsidRPr="000C3F10" w:rsidRDefault="000C3F10" w:rsidP="000C3F10">
            <w:pPr>
              <w:rPr>
                <w:b/>
                <w:bCs/>
                <w:i/>
                <w:i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14.10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14.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Условия, необходимые дляпрорастание семян.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Условия, необходимые дляпрорастание семян.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 xml:space="preserve"> Перечислять</w:t>
            </w:r>
            <w:r w:rsidRPr="000C3F10">
              <w:t xml:space="preserve"> условия, необходимые дляпрорастание семян.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15.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Всхожесть семян.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u w:val="single"/>
              </w:rPr>
              <w:t>Практическая работа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Всхожесть семян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Правила  посева  семян.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21.10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16.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Итоговый урок по теме «Семена растений»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Урок-зачет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Семена растений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ind w:hanging="22"/>
            </w:pPr>
            <w:r w:rsidRPr="000C3F10">
              <w:rPr>
                <w:b/>
              </w:rPr>
              <w:t>Должны знать</w:t>
            </w:r>
            <w:r w:rsidRPr="000C3F10">
              <w:t xml:space="preserve"> строение   семян.</w:t>
            </w:r>
          </w:p>
          <w:p w:rsidR="000C3F10" w:rsidRPr="000C3F10" w:rsidRDefault="000C3F10" w:rsidP="000C3F10">
            <w:pPr>
              <w:ind w:firstLine="19"/>
            </w:pPr>
            <w:r w:rsidRPr="000C3F10">
              <w:t xml:space="preserve">Особенности </w:t>
            </w:r>
            <w:r w:rsidRPr="000C3F10">
              <w:lastRenderedPageBreak/>
              <w:t xml:space="preserve">строения семян однодольных и двудольных растений. </w:t>
            </w:r>
          </w:p>
          <w:p w:rsidR="000C3F10" w:rsidRPr="000C3F10" w:rsidRDefault="000C3F10" w:rsidP="000C3F10">
            <w:pPr>
              <w:ind w:firstLine="19"/>
            </w:pPr>
            <w:r w:rsidRPr="000C3F10">
              <w:t xml:space="preserve">Должны  знать </w:t>
            </w:r>
            <w:proofErr w:type="gramStart"/>
            <w:r w:rsidRPr="000C3F10">
              <w:t>об</w:t>
            </w:r>
            <w:proofErr w:type="gramEnd"/>
          </w:p>
          <w:p w:rsidR="000C3F10" w:rsidRPr="000C3F10" w:rsidRDefault="000C3F10" w:rsidP="000C3F10">
            <w:pPr>
              <w:spacing w:after="200" w:line="276" w:lineRule="auto"/>
            </w:pPr>
            <w:proofErr w:type="gramStart"/>
            <w:r w:rsidRPr="000C3F10">
              <w:t>условиях</w:t>
            </w:r>
            <w:proofErr w:type="gramEnd"/>
            <w:r w:rsidRPr="000C3F10">
              <w:t xml:space="preserve">  для  про</w:t>
            </w:r>
            <w:r w:rsidRPr="000C3F10">
              <w:softHyphen/>
              <w:t>растания семян.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Тест, устный </w:t>
            </w:r>
            <w:r w:rsidRPr="000C3F10">
              <w:lastRenderedPageBreak/>
              <w:t xml:space="preserve">опрос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26.10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  <w:lang w:val="en-US"/>
              </w:rPr>
            </w:pPr>
            <w:r w:rsidRPr="000C3F10">
              <w:rPr>
                <w:b/>
                <w:lang w:val="en-US"/>
              </w:rPr>
              <w:lastRenderedPageBreak/>
              <w:t>V.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Корни и корневые системы.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17.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Разнообразие и значение корней.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 сообщения новых знаний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Разнообразие и значение корня.</w:t>
            </w:r>
          </w:p>
          <w:p w:rsidR="000C3F10" w:rsidRPr="000C3F10" w:rsidRDefault="000C3F10" w:rsidP="000C3F10">
            <w:r w:rsidRPr="000C3F10">
              <w:t>Значение корней.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Видоизменения корней.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Иметь  </w:t>
            </w:r>
            <w:proofErr w:type="gramStart"/>
            <w:r w:rsidRPr="000C3F10">
              <w:t xml:space="preserve">представ   </w:t>
            </w:r>
            <w:proofErr w:type="spellStart"/>
            <w:r w:rsidRPr="000C3F10">
              <w:t>ление</w:t>
            </w:r>
            <w:proofErr w:type="spellEnd"/>
            <w:proofErr w:type="gramEnd"/>
            <w:r w:rsidRPr="000C3F10">
              <w:t xml:space="preserve"> о разнообразии  и значение корней, приводить примеры.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28.10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18.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Строение корня.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Строение корня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jc w:val="both"/>
            </w:pPr>
            <w:r w:rsidRPr="000C3F10">
              <w:rPr>
                <w:b/>
                <w:bCs/>
                <w:i/>
                <w:iCs/>
              </w:rPr>
              <w:t>Распознавать и описывать:</w:t>
            </w:r>
          </w:p>
          <w:p w:rsidR="000C3F10" w:rsidRPr="000C3F10" w:rsidRDefault="000C3F10" w:rsidP="000C3F10">
            <w:pPr>
              <w:tabs>
                <w:tab w:val="left" w:pos="523"/>
              </w:tabs>
            </w:pPr>
            <w:r w:rsidRPr="000C3F10">
              <w:t>•</w:t>
            </w:r>
            <w:r w:rsidRPr="000C3F10">
              <w:tab/>
              <w:t>виды корней;</w:t>
            </w:r>
          </w:p>
          <w:p w:rsidR="000C3F10" w:rsidRPr="000C3F10" w:rsidRDefault="000C3F10" w:rsidP="000C3F10">
            <w:pPr>
              <w:ind w:firstLine="41"/>
            </w:pPr>
            <w:r w:rsidRPr="000C3F10">
              <w:t>•</w:t>
            </w:r>
            <w:r w:rsidRPr="000C3F10">
              <w:tab/>
              <w:t>зоны корня.</w:t>
            </w:r>
          </w:p>
          <w:p w:rsidR="000C3F10" w:rsidRPr="000C3F10" w:rsidRDefault="000C3F10" w:rsidP="000C3F10">
            <w:pPr>
              <w:ind w:firstLine="38"/>
            </w:pPr>
            <w:r w:rsidRPr="000C3F10">
              <w:rPr>
                <w:b/>
                <w:bCs/>
                <w:i/>
                <w:iCs/>
              </w:rPr>
              <w:t xml:space="preserve">Сравнивать по заданным критериям </w:t>
            </w:r>
            <w:r w:rsidRPr="000C3F10">
              <w:t>типы корневых систем.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lastRenderedPageBreak/>
              <w:t xml:space="preserve">Различать  </w:t>
            </w:r>
            <w:r w:rsidRPr="000C3F10">
              <w:t>корневые  системы однодольных и двудольных растений.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19.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Видоизменение корней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Видоизменение корней.</w:t>
            </w:r>
          </w:p>
          <w:p w:rsidR="000C3F10" w:rsidRPr="000C3F10" w:rsidRDefault="000C3F10" w:rsidP="000C3F10">
            <w:r w:rsidRPr="000C3F10">
              <w:t>Корнеплоды.</w:t>
            </w:r>
          </w:p>
          <w:p w:rsidR="000C3F10" w:rsidRPr="000C3F10" w:rsidRDefault="000C3F10" w:rsidP="000C3F10">
            <w:proofErr w:type="spellStart"/>
            <w:r w:rsidRPr="000C3F10">
              <w:t>Корнеклубни</w:t>
            </w:r>
            <w:proofErr w:type="spellEnd"/>
            <w:r w:rsidRPr="000C3F10">
              <w:t>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11.11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lang w:val="en-US"/>
              </w:rPr>
            </w:pPr>
            <w:r w:rsidRPr="000C3F10">
              <w:rPr>
                <w:lang w:val="en-US"/>
              </w:rPr>
              <w:t>VI.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Лист.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Внешнее строение листа.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 сообщения новых знаний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Внешнее строение листа</w:t>
            </w:r>
          </w:p>
          <w:p w:rsidR="000C3F10" w:rsidRPr="000C3F10" w:rsidRDefault="000C3F10" w:rsidP="000C3F10">
            <w:r w:rsidRPr="000C3F10">
              <w:t>Черешковые и сидячие листья.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Жилкование  листьев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t xml:space="preserve">и </w:t>
            </w:r>
            <w:r w:rsidRPr="000C3F10">
              <w:rPr>
                <w:b/>
                <w:bCs/>
                <w:i/>
                <w:iCs/>
              </w:rPr>
              <w:t xml:space="preserve">описывать </w:t>
            </w:r>
            <w:r w:rsidRPr="000C3F10">
              <w:t>по</w:t>
            </w:r>
          </w:p>
          <w:p w:rsidR="000C3F10" w:rsidRPr="000C3F10" w:rsidRDefault="000C3F10" w:rsidP="000C3F10">
            <w:pPr>
              <w:ind w:hanging="10"/>
            </w:pPr>
            <w:r w:rsidRPr="000C3F10">
              <w:t>рисунку или на живых объектах строение листа.</w:t>
            </w:r>
          </w:p>
          <w:p w:rsidR="000C3F10" w:rsidRPr="000C3F10" w:rsidRDefault="000C3F10" w:rsidP="000C3F10"/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t xml:space="preserve">Выделять </w:t>
            </w:r>
            <w:r w:rsidRPr="000C3F10">
              <w:t>условия жизни, влияющие на видоизменения ли</w:t>
            </w:r>
            <w:r w:rsidRPr="000C3F10">
              <w:softHyphen/>
              <w:t>стьев.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16.11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21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Листья  простые и сложные.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Беседа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Листья  простые и сложны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Форма  листа.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</w:rPr>
              <w:t xml:space="preserve">Иметь </w:t>
            </w:r>
            <w:r w:rsidRPr="000C3F10">
              <w:t xml:space="preserve"> представление о функциях  листа.</w:t>
            </w:r>
          </w:p>
          <w:p w:rsidR="000C3F10" w:rsidRPr="000C3F10" w:rsidRDefault="000C3F10" w:rsidP="000C3F10">
            <w:r w:rsidRPr="000C3F10">
              <w:rPr>
                <w:b/>
              </w:rPr>
              <w:t xml:space="preserve">Различать </w:t>
            </w:r>
            <w:r w:rsidRPr="000C3F10">
              <w:t>простые   и   сложные.</w:t>
            </w:r>
          </w:p>
          <w:p w:rsidR="000C3F10" w:rsidRPr="000C3F10" w:rsidRDefault="000C3F10" w:rsidP="000C3F10">
            <w:r w:rsidRPr="000C3F10">
              <w:rPr>
                <w:b/>
              </w:rPr>
              <w:lastRenderedPageBreak/>
              <w:t xml:space="preserve">Знать </w:t>
            </w:r>
            <w:r w:rsidRPr="000C3F10">
              <w:t>типы жилкования  листьев</w:t>
            </w:r>
            <w:proofErr w:type="gramStart"/>
            <w:r w:rsidRPr="000C3F10">
              <w:t xml:space="preserve">.. </w:t>
            </w:r>
            <w:proofErr w:type="gramEnd"/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22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Значение листьев в жизни растений.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Самостоятельная работа по тексту учебника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Значение листьев в жизни растений</w:t>
            </w:r>
          </w:p>
          <w:p w:rsidR="000C3F10" w:rsidRPr="000C3F10" w:rsidRDefault="000C3F10" w:rsidP="000C3F10">
            <w:pPr>
              <w:ind w:firstLine="22"/>
              <w:jc w:val="both"/>
              <w:rPr>
                <w:rFonts w:eastAsia="Calibri"/>
              </w:rPr>
            </w:pPr>
            <w:proofErr w:type="gramStart"/>
            <w:r w:rsidRPr="000C3F10">
              <w:rPr>
                <w:rFonts w:eastAsia="Calibri"/>
              </w:rPr>
              <w:t>Образовании</w:t>
            </w:r>
            <w:proofErr w:type="gramEnd"/>
            <w:r w:rsidRPr="000C3F10">
              <w:rPr>
                <w:rFonts w:eastAsia="Calibri"/>
              </w:rPr>
              <w:t xml:space="preserve"> и перерас</w:t>
            </w:r>
            <w:r w:rsidRPr="000C3F10">
              <w:rPr>
                <w:rFonts w:eastAsia="Calibri"/>
              </w:rPr>
              <w:softHyphen/>
              <w:t>пределении органических веществ.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ind w:firstLine="34"/>
              <w:jc w:val="both"/>
              <w:rPr>
                <w:rFonts w:eastAsia="Calibri"/>
              </w:rPr>
            </w:pPr>
            <w:r w:rsidRPr="000C3F10">
              <w:rPr>
                <w:rFonts w:eastAsia="Calibri"/>
                <w:b/>
                <w:bCs/>
                <w:i/>
                <w:iCs/>
              </w:rPr>
              <w:t xml:space="preserve">Иметь представление о  </w:t>
            </w:r>
            <w:r w:rsidRPr="000C3F10">
              <w:rPr>
                <w:rFonts w:eastAsia="Calibri"/>
              </w:rPr>
              <w:t>механизме фотосинтеза, передвижения органических веществ.</w:t>
            </w:r>
          </w:p>
          <w:p w:rsidR="000C3F10" w:rsidRPr="000C3F10" w:rsidRDefault="000C3F10" w:rsidP="000C3F10">
            <w:pPr>
              <w:ind w:firstLine="22"/>
              <w:jc w:val="both"/>
              <w:rPr>
                <w:rFonts w:eastAsia="Calibri"/>
              </w:rPr>
            </w:pPr>
            <w:r w:rsidRPr="000C3F10">
              <w:rPr>
                <w:rFonts w:eastAsia="Calibri"/>
                <w:b/>
                <w:bCs/>
                <w:i/>
                <w:iCs/>
              </w:rPr>
              <w:t xml:space="preserve">Определять роль </w:t>
            </w:r>
            <w:r w:rsidRPr="000C3F10">
              <w:rPr>
                <w:rFonts w:eastAsia="Calibri"/>
              </w:rPr>
              <w:t>органов рас</w:t>
            </w:r>
            <w:r w:rsidRPr="000C3F10">
              <w:rPr>
                <w:rFonts w:eastAsia="Calibri"/>
              </w:rPr>
              <w:softHyphen/>
              <w:t>тений в образовании и перерас</w:t>
            </w:r>
            <w:r w:rsidRPr="000C3F10">
              <w:rPr>
                <w:rFonts w:eastAsia="Calibri"/>
              </w:rPr>
              <w:softHyphen/>
              <w:t>пределении органических веществ.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t xml:space="preserve">Объяснять </w:t>
            </w:r>
            <w:r w:rsidRPr="000C3F10">
              <w:t>космическую роль зеленых растений.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Конспект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23.11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rPr>
          <w:trHeight w:val="49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Испарение воды листьями.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Испарение воды листьями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Круговорот  воды в природе.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25.11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Дыхание растений.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Беседа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Дыхание растений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Органы  дыхания </w:t>
            </w:r>
            <w:r w:rsidRPr="000C3F10">
              <w:lastRenderedPageBreak/>
              <w:t>растения.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ind w:hanging="2"/>
              <w:jc w:val="both"/>
              <w:rPr>
                <w:rFonts w:eastAsia="Calibri"/>
              </w:rPr>
            </w:pPr>
            <w:r w:rsidRPr="000C3F10">
              <w:rPr>
                <w:rFonts w:eastAsia="Calibri"/>
                <w:b/>
                <w:bCs/>
                <w:i/>
                <w:iCs/>
              </w:rPr>
              <w:lastRenderedPageBreak/>
              <w:t xml:space="preserve">Описывать </w:t>
            </w:r>
            <w:r w:rsidRPr="000C3F10">
              <w:rPr>
                <w:rFonts w:eastAsia="Calibri"/>
              </w:rPr>
              <w:t>опыты, подтвер</w:t>
            </w:r>
            <w:r w:rsidRPr="000C3F10">
              <w:rPr>
                <w:rFonts w:eastAsia="Calibri"/>
              </w:rPr>
              <w:softHyphen/>
              <w:t xml:space="preserve">ждающие </w:t>
            </w:r>
            <w:r w:rsidRPr="000C3F10">
              <w:rPr>
                <w:rFonts w:eastAsia="Calibri"/>
              </w:rPr>
              <w:lastRenderedPageBreak/>
              <w:t>дыхание растений.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t xml:space="preserve">Выделять </w:t>
            </w:r>
            <w:r w:rsidRPr="000C3F10">
              <w:t>приспособления рас</w:t>
            </w:r>
            <w:r w:rsidRPr="000C3F10">
              <w:softHyphen/>
              <w:t>тений для дыхания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30.11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25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Листопад и его значение.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Самостоятельная работа по тексту учебника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Листопад и его значение.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 xml:space="preserve">Иметь </w:t>
            </w:r>
            <w:r w:rsidRPr="000C3F10">
              <w:t>представление о биологической роли листопад листьев.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Конспект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26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Итоговый урок по теме «Лист».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Урок-зачет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</w:rPr>
              <w:t xml:space="preserve">Иметь </w:t>
            </w:r>
            <w:r w:rsidRPr="000C3F10">
              <w:t xml:space="preserve"> представление о функциях  листа.</w:t>
            </w:r>
          </w:p>
          <w:p w:rsidR="000C3F10" w:rsidRPr="000C3F10" w:rsidRDefault="000C3F10" w:rsidP="000C3F10">
            <w:r w:rsidRPr="000C3F10">
              <w:rPr>
                <w:b/>
              </w:rPr>
              <w:t xml:space="preserve">Различать </w:t>
            </w:r>
            <w:r w:rsidRPr="000C3F10">
              <w:t>простые   и   сложные.</w:t>
            </w:r>
          </w:p>
          <w:p w:rsidR="000C3F10" w:rsidRPr="000C3F10" w:rsidRDefault="000C3F10" w:rsidP="000C3F10">
            <w:r w:rsidRPr="000C3F10">
              <w:rPr>
                <w:b/>
              </w:rPr>
              <w:t xml:space="preserve">Знать </w:t>
            </w:r>
            <w:r w:rsidRPr="000C3F10">
              <w:t>типы жилкования  листьев</w:t>
            </w:r>
            <w:proofErr w:type="gramStart"/>
            <w:r w:rsidRPr="000C3F10">
              <w:t xml:space="preserve">.. </w:t>
            </w:r>
            <w:proofErr w:type="gramEnd"/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lang w:val="en-US"/>
              </w:rPr>
            </w:pPr>
            <w:r w:rsidRPr="000C3F10">
              <w:rPr>
                <w:lang w:val="en-US"/>
              </w:rPr>
              <w:t>VII.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Стебель.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Строение и значение стебля.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Урок сообщения новых </w:t>
            </w:r>
            <w:r w:rsidRPr="000C3F10">
              <w:lastRenderedPageBreak/>
              <w:t>знаний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Строение и значение стебля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jc w:val="both"/>
            </w:pPr>
            <w:r w:rsidRPr="000C3F10">
              <w:rPr>
                <w:b/>
                <w:bCs/>
                <w:i/>
                <w:iCs/>
              </w:rPr>
              <w:t xml:space="preserve">Называть </w:t>
            </w:r>
            <w:r w:rsidRPr="000C3F10">
              <w:t>функции стебля.</w:t>
            </w:r>
          </w:p>
          <w:p w:rsidR="000C3F10" w:rsidRPr="000C3F10" w:rsidRDefault="000C3F10" w:rsidP="000C3F10">
            <w:pPr>
              <w:jc w:val="both"/>
            </w:pPr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t xml:space="preserve">и </w:t>
            </w:r>
            <w:r w:rsidRPr="000C3F10">
              <w:rPr>
                <w:b/>
                <w:bCs/>
                <w:i/>
                <w:iCs/>
              </w:rPr>
              <w:t xml:space="preserve">описывать </w:t>
            </w:r>
            <w:r w:rsidRPr="000C3F10">
              <w:t>на</w:t>
            </w:r>
          </w:p>
          <w:p w:rsidR="000C3F10" w:rsidRPr="000C3F10" w:rsidRDefault="000C3F10" w:rsidP="000C3F10">
            <w:pPr>
              <w:ind w:firstLine="22"/>
              <w:jc w:val="both"/>
            </w:pPr>
            <w:r w:rsidRPr="000C3F10">
              <w:lastRenderedPageBreak/>
              <w:t>живых объектах внешнее строе</w:t>
            </w:r>
            <w:r w:rsidRPr="000C3F10">
              <w:softHyphen/>
              <w:t>ние стебля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28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Передвижение в стебле воды с растворенными в ней веществами.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Передвижение в стебле воды с растворенными в ней веществами.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Разнообразие и видоизменение побегов.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Разнообразие и видоизменение побегов.</w:t>
            </w:r>
          </w:p>
          <w:p w:rsidR="000C3F10" w:rsidRPr="000C3F10" w:rsidRDefault="000C3F10" w:rsidP="000C3F10">
            <w:r w:rsidRPr="000C3F10">
              <w:t>Травянистые и деревянистые  стебли.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ind w:hanging="12"/>
              <w:jc w:val="both"/>
            </w:pPr>
            <w:r w:rsidRPr="000C3F10">
              <w:rPr>
                <w:b/>
                <w:bCs/>
                <w:i/>
                <w:iCs/>
              </w:rPr>
              <w:t xml:space="preserve">Приводить примеры </w:t>
            </w:r>
            <w:r w:rsidRPr="000C3F10">
              <w:t>растений, имеющих видоизмененные побе</w:t>
            </w:r>
            <w:r w:rsidRPr="000C3F10">
              <w:softHyphen/>
              <w:t>ги.</w:t>
            </w:r>
          </w:p>
          <w:p w:rsidR="000C3F10" w:rsidRPr="000C3F10" w:rsidRDefault="000C3F10" w:rsidP="000C3F10">
            <w:pPr>
              <w:jc w:val="both"/>
            </w:pPr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rPr>
                <w:i/>
                <w:iCs/>
              </w:rPr>
              <w:t xml:space="preserve">и </w:t>
            </w:r>
            <w:r w:rsidRPr="000C3F10">
              <w:rPr>
                <w:b/>
                <w:bCs/>
                <w:i/>
                <w:iCs/>
              </w:rPr>
              <w:t xml:space="preserve">описывать </w:t>
            </w:r>
            <w:r w:rsidRPr="000C3F10">
              <w:t>на</w:t>
            </w:r>
          </w:p>
          <w:p w:rsidR="000C3F10" w:rsidRPr="000C3F10" w:rsidRDefault="000C3F10" w:rsidP="000C3F10">
            <w:pPr>
              <w:ind w:hanging="31"/>
              <w:jc w:val="both"/>
            </w:pPr>
            <w:r w:rsidRPr="000C3F10">
              <w:t>живых объектах видоизменения побегов.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t xml:space="preserve">Доказывать, </w:t>
            </w:r>
            <w:r w:rsidRPr="000C3F10">
              <w:t>что корневище, клубень, луковица -  видоизме</w:t>
            </w:r>
            <w:r w:rsidRPr="000C3F10">
              <w:softHyphen/>
              <w:t xml:space="preserve">ненные       побеги.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16.12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  <w:lang w:val="en-US"/>
              </w:rPr>
            </w:pPr>
            <w:r w:rsidRPr="000C3F10">
              <w:rPr>
                <w:b/>
                <w:lang w:val="en-US"/>
              </w:rPr>
              <w:t>VIII.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Растение - целостный организм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30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Взаимосвязи всех </w:t>
            </w:r>
            <w:r w:rsidRPr="000C3F10">
              <w:lastRenderedPageBreak/>
              <w:t>органов растения и всего растительного организма с окружающей средой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Урок </w:t>
            </w:r>
            <w:r w:rsidRPr="000C3F10">
              <w:lastRenderedPageBreak/>
              <w:t>сообщения новых знаний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Взаимосвязи органов </w:t>
            </w:r>
            <w:r w:rsidRPr="000C3F10">
              <w:lastRenderedPageBreak/>
              <w:t>растения.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ind w:hanging="22"/>
            </w:pPr>
            <w:r w:rsidRPr="000C3F10">
              <w:rPr>
                <w:b/>
                <w:bCs/>
                <w:i/>
                <w:iCs/>
              </w:rPr>
              <w:lastRenderedPageBreak/>
              <w:t xml:space="preserve">Называть </w:t>
            </w:r>
            <w:r w:rsidRPr="000C3F10">
              <w:t xml:space="preserve">признаки </w:t>
            </w:r>
            <w:r w:rsidRPr="000C3F10">
              <w:lastRenderedPageBreak/>
              <w:t>взаимосвязи органов растения.</w:t>
            </w:r>
          </w:p>
          <w:p w:rsidR="000C3F10" w:rsidRPr="000C3F10" w:rsidRDefault="000C3F10" w:rsidP="000C3F10">
            <w:pPr>
              <w:rPr>
                <w:b/>
                <w:bCs/>
                <w:i/>
                <w:iCs/>
              </w:rPr>
            </w:pP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t xml:space="preserve">Объяснять </w:t>
            </w:r>
            <w:r w:rsidRPr="000C3F10">
              <w:t>влияние окружающей среды на растения.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Устный </w:t>
            </w:r>
            <w:r w:rsidRPr="000C3F10">
              <w:lastRenderedPageBreak/>
              <w:t>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21.1</w:t>
            </w:r>
            <w:r w:rsidRPr="000C3F10"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31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Взаимосвязи растений с окружающей их средой.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Самостоятельная работа по тексту учебника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Взаимосвязи растений с окружающей их средой.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Конспект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23.12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Итоговый урок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  <w:lang w:val="en-US"/>
              </w:rPr>
            </w:pPr>
            <w:r w:rsidRPr="000C3F10">
              <w:rPr>
                <w:b/>
                <w:lang w:val="en-US"/>
              </w:rPr>
              <w:t>IX.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b/>
              </w:rPr>
              <w:t>Многообразие бактерий и грибов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32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Бактерии, их разнообразие и размножение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 сообщения новых знаний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Бактерии, их разнообразие и размножение</w:t>
            </w:r>
          </w:p>
          <w:p w:rsidR="000C3F10" w:rsidRPr="000C3F10" w:rsidRDefault="000C3F10" w:rsidP="000C3F10">
            <w:r w:rsidRPr="000C3F10">
              <w:t>Распространение и разнообразие бактерий.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Питание  бактерий.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>Описывать</w:t>
            </w:r>
          </w:p>
          <w:p w:rsidR="000C3F10" w:rsidRPr="000C3F10" w:rsidRDefault="000C3F10" w:rsidP="000C3F10">
            <w:pPr>
              <w:jc w:val="both"/>
            </w:pPr>
            <w:r w:rsidRPr="000C3F10">
              <w:t>строение бактериальной клетки.</w:t>
            </w:r>
          </w:p>
          <w:p w:rsidR="000C3F10" w:rsidRPr="000C3F10" w:rsidRDefault="000C3F10" w:rsidP="000C3F10">
            <w:pPr>
              <w:ind w:firstLine="10"/>
              <w:jc w:val="both"/>
            </w:pPr>
            <w:r w:rsidRPr="000C3F10">
              <w:rPr>
                <w:b/>
                <w:bCs/>
                <w:i/>
                <w:iCs/>
              </w:rPr>
              <w:t xml:space="preserve">Объяснять </w:t>
            </w:r>
            <w:r w:rsidRPr="000C3F10">
              <w:t xml:space="preserve">особенности жизнедеятельности бактерий и </w:t>
            </w:r>
            <w:r w:rsidRPr="000C3F10">
              <w:lastRenderedPageBreak/>
              <w:t>их роль.</w:t>
            </w:r>
          </w:p>
          <w:p w:rsidR="000C3F10" w:rsidRPr="000C3F10" w:rsidRDefault="000C3F10" w:rsidP="000C3F10">
            <w:pPr>
              <w:ind w:firstLine="5"/>
            </w:pP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t xml:space="preserve">Выделять </w:t>
            </w:r>
            <w:r w:rsidRPr="000C3F10">
              <w:t>особенности строения бактерий различных групп.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13.01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33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Значение бактерий в природе и в жизни человека.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Значение бактерий в природе и в жизни человека.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Молочнокислые  бактерии.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Знать</w:t>
            </w:r>
            <w:r w:rsidRPr="000C3F10">
              <w:t xml:space="preserve"> какое значение  имеют бактерии  в природе и в жизни человека, приводить примеры.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18.01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34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Грибы, их строение и размножение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Грибы, их строение.</w:t>
            </w:r>
          </w:p>
          <w:p w:rsidR="000C3F10" w:rsidRPr="000C3F10" w:rsidRDefault="000C3F10" w:rsidP="000C3F10">
            <w:r w:rsidRPr="000C3F10">
              <w:t>Строение  грибов.</w:t>
            </w:r>
          </w:p>
          <w:p w:rsidR="000C3F10" w:rsidRPr="000C3F10" w:rsidRDefault="000C3F10" w:rsidP="000C3F10">
            <w:r w:rsidRPr="000C3F10">
              <w:t>Размножение  грибов.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20.01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/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/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35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Разнообразие грибов. Ядовитые и съедобные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Самостоятельная работа по тексту учебник</w:t>
            </w:r>
            <w:r w:rsidRPr="000C3F10">
              <w:lastRenderedPageBreak/>
              <w:t>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Разнообразие грибов.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ind w:hanging="38"/>
            </w:pPr>
            <w:r w:rsidRPr="000C3F10">
              <w:rPr>
                <w:b/>
                <w:bCs/>
                <w:i/>
                <w:iCs/>
              </w:rPr>
              <w:t xml:space="preserve">Знать </w:t>
            </w:r>
            <w:r w:rsidRPr="000C3F10">
              <w:t>значение плесневых грибов в природе и жизни челове</w:t>
            </w:r>
            <w:r w:rsidRPr="000C3F10">
              <w:softHyphen/>
              <w:t>ка.</w:t>
            </w:r>
          </w:p>
          <w:p w:rsidR="000C3F10" w:rsidRPr="000C3F10" w:rsidRDefault="000C3F10" w:rsidP="000C3F10">
            <w:pPr>
              <w:jc w:val="both"/>
            </w:pPr>
            <w:r w:rsidRPr="000C3F10">
              <w:rPr>
                <w:b/>
                <w:bCs/>
                <w:i/>
                <w:iCs/>
              </w:rPr>
              <w:t xml:space="preserve">Распознавать   </w:t>
            </w:r>
            <w:r w:rsidRPr="000C3F10">
              <w:rPr>
                <w:i/>
                <w:iCs/>
              </w:rPr>
              <w:t xml:space="preserve">и   </w:t>
            </w:r>
            <w:r w:rsidRPr="000C3F10">
              <w:rPr>
                <w:b/>
                <w:bCs/>
                <w:i/>
                <w:iCs/>
              </w:rPr>
              <w:t>описывать</w:t>
            </w:r>
          </w:p>
          <w:p w:rsidR="000C3F10" w:rsidRPr="000C3F10" w:rsidRDefault="000C3F10" w:rsidP="000C3F10">
            <w:pPr>
              <w:jc w:val="both"/>
            </w:pPr>
            <w:r w:rsidRPr="000C3F10">
              <w:t xml:space="preserve">строение </w:t>
            </w:r>
            <w:r w:rsidRPr="000C3F10">
              <w:lastRenderedPageBreak/>
              <w:t>плесневых грибов.</w:t>
            </w:r>
          </w:p>
          <w:p w:rsidR="000C3F10" w:rsidRPr="000C3F10" w:rsidRDefault="000C3F10" w:rsidP="000C3F10">
            <w:pPr>
              <w:ind w:firstLine="62"/>
            </w:pPr>
          </w:p>
          <w:p w:rsidR="000C3F10" w:rsidRPr="000C3F10" w:rsidRDefault="000C3F10" w:rsidP="000C3F10">
            <w:pPr>
              <w:ind w:firstLine="48"/>
              <w:jc w:val="both"/>
            </w:pPr>
            <w:r w:rsidRPr="000C3F10">
              <w:rPr>
                <w:b/>
                <w:bCs/>
                <w:i/>
                <w:iCs/>
              </w:rPr>
              <w:t xml:space="preserve">Приводить примеры </w:t>
            </w:r>
            <w:r w:rsidRPr="000C3F10">
              <w:t xml:space="preserve">грибов, произрастающих в </w:t>
            </w:r>
            <w:proofErr w:type="gramStart"/>
            <w:r w:rsidRPr="000C3F10">
              <w:t>Саратовской</w:t>
            </w:r>
            <w:proofErr w:type="gramEnd"/>
            <w:r w:rsidRPr="000C3F10">
              <w:t xml:space="preserve"> обл.</w:t>
            </w:r>
          </w:p>
          <w:p w:rsidR="000C3F10" w:rsidRPr="000C3F10" w:rsidRDefault="000C3F10" w:rsidP="000C3F10">
            <w:pPr>
              <w:jc w:val="both"/>
            </w:pPr>
            <w:r w:rsidRPr="000C3F10">
              <w:rPr>
                <w:b/>
                <w:bCs/>
                <w:i/>
                <w:iCs/>
              </w:rPr>
              <w:t xml:space="preserve">Распознавать   </w:t>
            </w:r>
            <w:r w:rsidRPr="000C3F10">
              <w:rPr>
                <w:i/>
                <w:iCs/>
              </w:rPr>
              <w:t xml:space="preserve">и   </w:t>
            </w:r>
            <w:r w:rsidRPr="000C3F10">
              <w:rPr>
                <w:b/>
                <w:bCs/>
                <w:i/>
                <w:iCs/>
              </w:rPr>
              <w:t>описывать</w:t>
            </w:r>
          </w:p>
          <w:p w:rsidR="000C3F10" w:rsidRPr="000C3F10" w:rsidRDefault="000C3F10" w:rsidP="000C3F10">
            <w:pPr>
              <w:ind w:firstLine="34"/>
              <w:jc w:val="both"/>
            </w:pPr>
            <w:r w:rsidRPr="000C3F10">
              <w:t>съедобные и ядовитые шляпочные грибы.</w:t>
            </w:r>
          </w:p>
          <w:p w:rsidR="000C3F10" w:rsidRPr="000C3F10" w:rsidRDefault="000C3F10" w:rsidP="000C3F10">
            <w:pPr>
              <w:ind w:firstLine="26"/>
              <w:jc w:val="both"/>
            </w:pP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Конспект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25.01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Итоговый урок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ind w:hanging="38"/>
              <w:rPr>
                <w:b/>
                <w:bCs/>
                <w:i/>
                <w:i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27.01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lang w:val="en-US"/>
              </w:rPr>
              <w:t>X.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Растения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  <w:lang w:val="en-US"/>
              </w:rPr>
            </w:pPr>
            <w:r w:rsidRPr="000C3F10">
              <w:t>36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proofErr w:type="spellStart"/>
            <w:r w:rsidRPr="000C3F10">
              <w:t>Мхи</w:t>
            </w:r>
            <w:proofErr w:type="gramStart"/>
            <w:r w:rsidRPr="000C3F10">
              <w:t>.б</w:t>
            </w:r>
            <w:proofErr w:type="gramEnd"/>
            <w:r w:rsidRPr="000C3F10">
              <w:t>иологические</w:t>
            </w:r>
            <w:proofErr w:type="spellEnd"/>
            <w:r w:rsidRPr="000C3F10">
              <w:t xml:space="preserve"> особенности строения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 сообщения новых знаний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Мхи.</w:t>
            </w:r>
          </w:p>
          <w:p w:rsidR="000C3F10" w:rsidRPr="000C3F10" w:rsidRDefault="000C3F10" w:rsidP="000C3F10">
            <w:r w:rsidRPr="000C3F10">
              <w:t>Внешнее строение  мхов.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Кукушкин лен.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rPr>
                <w:i/>
                <w:iCs/>
              </w:rPr>
              <w:t xml:space="preserve">и </w:t>
            </w:r>
            <w:r w:rsidRPr="000C3F10">
              <w:rPr>
                <w:b/>
                <w:bCs/>
                <w:i/>
                <w:iCs/>
              </w:rPr>
              <w:t xml:space="preserve">описывать: </w:t>
            </w:r>
            <w:r w:rsidRPr="000C3F10">
              <w:t>• 1.строение мхов;</w:t>
            </w:r>
          </w:p>
          <w:p w:rsidR="000C3F10" w:rsidRPr="000C3F10" w:rsidRDefault="000C3F10" w:rsidP="000C3F10">
            <w:r w:rsidRPr="000C3F10">
              <w:t>2 способах</w:t>
            </w:r>
            <w:proofErr w:type="gramStart"/>
            <w:r w:rsidRPr="000C3F10">
              <w:t xml:space="preserve"> .</w:t>
            </w:r>
            <w:proofErr w:type="gramEnd"/>
            <w:r w:rsidRPr="000C3F10">
              <w:t>питания;</w:t>
            </w:r>
          </w:p>
          <w:p w:rsidR="000C3F10" w:rsidRPr="000C3F10" w:rsidRDefault="000C3F10" w:rsidP="000C3F10">
            <w:r w:rsidRPr="000C3F10">
              <w:t>3.</w:t>
            </w:r>
            <w:proofErr w:type="gramStart"/>
            <w:r w:rsidRPr="000C3F10">
              <w:t>способах</w:t>
            </w:r>
            <w:proofErr w:type="gramEnd"/>
            <w:r w:rsidRPr="000C3F10">
              <w:t xml:space="preserve"> размножения.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37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Торфяной мох </w:t>
            </w:r>
            <w:r w:rsidRPr="000C3F10">
              <w:lastRenderedPageBreak/>
              <w:t>сфагнум.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 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</w:t>
            </w:r>
            <w:r w:rsidRPr="000C3F10">
              <w:lastRenderedPageBreak/>
              <w:t>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Торфяной мох сфагнум.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Используя  </w:t>
            </w:r>
            <w:r w:rsidRPr="000C3F10">
              <w:lastRenderedPageBreak/>
              <w:t xml:space="preserve">рисунки учебника, </w:t>
            </w:r>
            <w:r w:rsidRPr="000C3F10">
              <w:rPr>
                <w:b/>
              </w:rPr>
              <w:t>рассказывать</w:t>
            </w:r>
            <w:r w:rsidRPr="000C3F10">
              <w:t xml:space="preserve"> о строение, способахпитания торфяного  мха сфагнума.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Устный </w:t>
            </w:r>
            <w:r w:rsidRPr="000C3F10">
              <w:lastRenderedPageBreak/>
              <w:t>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lastRenderedPageBreak/>
              <w:t>Презент</w:t>
            </w:r>
            <w:r w:rsidRPr="000C3F10">
              <w:rPr>
                <w:sz w:val="18"/>
                <w:szCs w:val="18"/>
              </w:rPr>
              <w:lastRenderedPageBreak/>
              <w:t>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3.02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38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Папоротники.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Папоротники.</w:t>
            </w:r>
          </w:p>
          <w:p w:rsidR="000C3F10" w:rsidRPr="000C3F10" w:rsidRDefault="000C3F10" w:rsidP="000C3F10">
            <w:r w:rsidRPr="000C3F10">
              <w:t>Размножение папоротников.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rPr>
                <w:i/>
                <w:iCs/>
              </w:rPr>
              <w:t xml:space="preserve">и </w:t>
            </w:r>
            <w:r w:rsidRPr="000C3F10">
              <w:rPr>
                <w:b/>
                <w:bCs/>
                <w:i/>
                <w:iCs/>
              </w:rPr>
              <w:t xml:space="preserve">описывать: </w:t>
            </w:r>
            <w:r w:rsidRPr="000C3F10">
              <w:t>• 1.строение папоротников;</w:t>
            </w:r>
          </w:p>
          <w:p w:rsidR="000C3F10" w:rsidRPr="000C3F10" w:rsidRDefault="000C3F10" w:rsidP="000C3F10">
            <w:r w:rsidRPr="000C3F10">
              <w:t>2 способах</w:t>
            </w:r>
            <w:proofErr w:type="gramStart"/>
            <w:r w:rsidRPr="000C3F10">
              <w:t xml:space="preserve"> .</w:t>
            </w:r>
            <w:proofErr w:type="gramEnd"/>
            <w:r w:rsidRPr="000C3F10">
              <w:t>питания;</w:t>
            </w:r>
          </w:p>
          <w:p w:rsidR="000C3F10" w:rsidRPr="000C3F10" w:rsidRDefault="000C3F10" w:rsidP="000C3F10">
            <w:r w:rsidRPr="000C3F10">
              <w:t>3.</w:t>
            </w:r>
            <w:proofErr w:type="gramStart"/>
            <w:r w:rsidRPr="000C3F10">
              <w:t>способах</w:t>
            </w:r>
            <w:proofErr w:type="gramEnd"/>
            <w:r w:rsidRPr="000C3F10">
              <w:t xml:space="preserve"> размножения.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39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Голосеменные растения. Биологические особенности строения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Голосеменные растения.</w:t>
            </w:r>
          </w:p>
          <w:p w:rsidR="000C3F10" w:rsidRPr="000C3F10" w:rsidRDefault="000C3F10" w:rsidP="000C3F10">
            <w:r w:rsidRPr="000C3F10">
              <w:t>Хвойные  растения.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Значение хвойных  растений.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jc w:val="both"/>
            </w:pPr>
            <w:r w:rsidRPr="000C3F10">
              <w:rPr>
                <w:b/>
                <w:bCs/>
                <w:i/>
                <w:iCs/>
              </w:rPr>
              <w:t>Давать определение термину</w:t>
            </w:r>
          </w:p>
          <w:p w:rsidR="000C3F10" w:rsidRPr="000C3F10" w:rsidRDefault="000C3F10" w:rsidP="000C3F10">
            <w:pPr>
              <w:jc w:val="both"/>
            </w:pPr>
            <w:r w:rsidRPr="000C3F10">
              <w:rPr>
                <w:i/>
                <w:iCs/>
              </w:rPr>
              <w:t>голосеменные растения.</w:t>
            </w:r>
          </w:p>
          <w:p w:rsidR="000C3F10" w:rsidRPr="000C3F10" w:rsidRDefault="000C3F10" w:rsidP="000C3F10">
            <w:pPr>
              <w:ind w:firstLine="34"/>
              <w:jc w:val="both"/>
            </w:pPr>
            <w:r w:rsidRPr="000C3F10">
              <w:t>Распознавать растения отдела Голосеменные растения.</w:t>
            </w:r>
          </w:p>
          <w:p w:rsidR="000C3F10" w:rsidRPr="000C3F10" w:rsidRDefault="000C3F10" w:rsidP="000C3F10">
            <w:pPr>
              <w:ind w:firstLine="31"/>
              <w:jc w:val="both"/>
            </w:pPr>
            <w:r w:rsidRPr="000C3F10">
              <w:rPr>
                <w:b/>
                <w:bCs/>
                <w:i/>
                <w:iCs/>
              </w:rPr>
              <w:t xml:space="preserve">Описывать </w:t>
            </w:r>
            <w:r w:rsidRPr="000C3F10">
              <w:t>процесс размноже</w:t>
            </w:r>
            <w:r w:rsidRPr="000C3F10">
              <w:softHyphen/>
              <w:t>ния сосны.</w:t>
            </w:r>
          </w:p>
          <w:p w:rsidR="000C3F10" w:rsidRPr="000C3F10" w:rsidRDefault="000C3F10" w:rsidP="000C3F10">
            <w:pPr>
              <w:ind w:firstLine="12"/>
              <w:jc w:val="both"/>
            </w:pP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lastRenderedPageBreak/>
              <w:t xml:space="preserve">Выделять </w:t>
            </w:r>
            <w:r w:rsidRPr="000C3F10">
              <w:t>приспособления голосеменных растений для жизни в условиях дефицита влаги.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10,02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40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Сосна и ель - хвойные деревья.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Сосна и ель - хвойные деревья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ind w:firstLine="12"/>
              <w:jc w:val="both"/>
            </w:pPr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t xml:space="preserve">и </w:t>
            </w:r>
            <w:r w:rsidRPr="000C3F10">
              <w:rPr>
                <w:b/>
                <w:bCs/>
                <w:i/>
                <w:iCs/>
              </w:rPr>
              <w:t xml:space="preserve">описывать строение </w:t>
            </w:r>
            <w:r w:rsidRPr="000C3F10">
              <w:t>хвои и шишек наибо</w:t>
            </w:r>
            <w:r w:rsidRPr="000C3F10">
              <w:softHyphen/>
              <w:t>лее распространенных  представителей голосемен</w:t>
            </w:r>
            <w:r w:rsidRPr="000C3F10">
              <w:softHyphen/>
              <w:t>ных.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15,02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41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Покрытосеменные – это цветковые растения. Особенности строения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Покрытосеменные – это цветковые растения.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Особенности  строения  покрытосеменных  растений.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jc w:val="both"/>
            </w:pPr>
            <w:r w:rsidRPr="000C3F10">
              <w:rPr>
                <w:b/>
                <w:bCs/>
                <w:i/>
                <w:iCs/>
              </w:rPr>
              <w:t>Давать определение термину</w:t>
            </w:r>
          </w:p>
          <w:p w:rsidR="000C3F10" w:rsidRPr="000C3F10" w:rsidRDefault="000C3F10" w:rsidP="000C3F10">
            <w:pPr>
              <w:jc w:val="both"/>
            </w:pPr>
            <w:r w:rsidRPr="000C3F10">
              <w:rPr>
                <w:i/>
                <w:iCs/>
              </w:rPr>
              <w:t>покрытосеменные растения.</w:t>
            </w:r>
          </w:p>
          <w:p w:rsidR="000C3F10" w:rsidRPr="000C3F10" w:rsidRDefault="000C3F10" w:rsidP="000C3F10">
            <w:pPr>
              <w:ind w:hanging="12"/>
              <w:jc w:val="both"/>
            </w:pPr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t>растения отдела Покрытосеменные растения.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17,02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42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Особенности строения </w:t>
            </w:r>
            <w:proofErr w:type="spellStart"/>
            <w:r w:rsidRPr="000C3F10">
              <w:t>мхов</w:t>
            </w:r>
            <w:proofErr w:type="gramStart"/>
            <w:r w:rsidRPr="000C3F10">
              <w:t>,п</w:t>
            </w:r>
            <w:proofErr w:type="gramEnd"/>
            <w:r w:rsidRPr="000C3F10">
              <w:t>апоротников,грибов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/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24,02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43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Итоговый урок по теме «Растения»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Урок-зачет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29,02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lang w:val="en-US"/>
              </w:rPr>
              <w:t>XI.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Однодольные и двудольные цветковые растения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t>44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rPr>
                <w:b/>
              </w:rPr>
              <w:t xml:space="preserve">Деление растений на классы однодольных и двудольных растений. </w:t>
            </w:r>
            <w:r w:rsidRPr="000C3F10">
              <w:t>Различия однодольных и двудольных растений.</w:t>
            </w:r>
          </w:p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 сообщения новых знаний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Различия однодольных и двудольных растений.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Учение </w:t>
            </w:r>
            <w:r w:rsidRPr="000C3F10">
              <w:rPr>
                <w:b/>
              </w:rPr>
              <w:t xml:space="preserve">должен </w:t>
            </w:r>
            <w:r w:rsidRPr="000C3F10">
              <w:t>различать  растения класса однодольных и двудольных растений.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45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Однодольные растения. Семейство Злаки. Признаки </w:t>
            </w:r>
            <w:proofErr w:type="spellStart"/>
            <w:r w:rsidRPr="000C3F10">
              <w:t>семейства</w:t>
            </w:r>
            <w:proofErr w:type="gramStart"/>
            <w:r w:rsidRPr="000C3F10">
              <w:t>,б</w:t>
            </w:r>
            <w:proofErr w:type="gramEnd"/>
            <w:r w:rsidRPr="000C3F10">
              <w:t>иологические</w:t>
            </w:r>
            <w:proofErr w:type="spellEnd"/>
            <w:r w:rsidRPr="000C3F10">
              <w:t xml:space="preserve"> особенности строения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Беседа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>Однодольные растения. Семейство Злаки.</w:t>
            </w:r>
          </w:p>
          <w:p w:rsidR="000C3F10" w:rsidRPr="000C3F10" w:rsidRDefault="000C3F10" w:rsidP="000C3F10">
            <w:r w:rsidRPr="000C3F10">
              <w:t xml:space="preserve">Особенности  строения  </w:t>
            </w:r>
          </w:p>
          <w:p w:rsidR="000C3F10" w:rsidRPr="000C3F10" w:rsidRDefault="000C3F10" w:rsidP="000C3F10">
            <w:r w:rsidRPr="000C3F10">
              <w:t>злаков.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Культурные злаки.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  </w:t>
            </w:r>
            <w:r w:rsidRPr="000C3F10">
              <w:rPr>
                <w:i/>
                <w:iCs/>
              </w:rPr>
              <w:t xml:space="preserve">и   </w:t>
            </w:r>
            <w:r w:rsidRPr="000C3F10">
              <w:rPr>
                <w:b/>
                <w:bCs/>
                <w:i/>
                <w:iCs/>
              </w:rPr>
              <w:t>описывать</w:t>
            </w:r>
          </w:p>
          <w:p w:rsidR="000C3F10" w:rsidRPr="000C3F10" w:rsidRDefault="000C3F10" w:rsidP="000C3F10">
            <w:r w:rsidRPr="000C3F10">
              <w:t>наиболее распространенные в данной местности растения семей</w:t>
            </w:r>
            <w:proofErr w:type="gramStart"/>
            <w:r w:rsidRPr="000C3F10">
              <w:t>ств кл</w:t>
            </w:r>
            <w:proofErr w:type="gramEnd"/>
            <w:r w:rsidRPr="000C3F10">
              <w:t>асса однодольных.</w:t>
            </w:r>
          </w:p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Определять </w:t>
            </w:r>
            <w:r w:rsidRPr="000C3F10">
              <w:t>принадлежность растений к классу однодольных.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9,03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46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 xml:space="preserve">Зерновые хлебные злаки – пшеница, рожь, </w:t>
            </w:r>
            <w:r w:rsidRPr="000C3F10">
              <w:lastRenderedPageBreak/>
              <w:t>ячмень.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</w:t>
            </w:r>
            <w:r w:rsidRPr="000C3F10">
              <w:lastRenderedPageBreak/>
              <w:t>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lastRenderedPageBreak/>
              <w:t xml:space="preserve">Зерновые хлебные злаки – пшеница, рожь, </w:t>
            </w:r>
            <w:r w:rsidRPr="000C3F10">
              <w:lastRenderedPageBreak/>
              <w:t>ячмень.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</w:rPr>
              <w:lastRenderedPageBreak/>
              <w:t>Должен знать</w:t>
            </w:r>
            <w:r w:rsidRPr="000C3F10">
              <w:t xml:space="preserve"> признаки </w:t>
            </w:r>
            <w:r w:rsidRPr="000C3F10">
              <w:lastRenderedPageBreak/>
              <w:t>строения растений семей</w:t>
            </w:r>
            <w:proofErr w:type="gramStart"/>
            <w:r w:rsidRPr="000C3F10">
              <w:t>ств Зл</w:t>
            </w:r>
            <w:proofErr w:type="gramEnd"/>
            <w:r w:rsidRPr="000C3F10">
              <w:t xml:space="preserve">аки </w:t>
            </w:r>
          </w:p>
          <w:p w:rsidR="000C3F10" w:rsidRPr="000C3F10" w:rsidRDefault="000C3F10" w:rsidP="000C3F10">
            <w:r w:rsidRPr="000C3F10">
              <w:t xml:space="preserve">Редкие и охраняемые растения семейства. </w:t>
            </w:r>
          </w:p>
          <w:p w:rsidR="000C3F10" w:rsidRPr="000C3F10" w:rsidRDefault="000C3F10" w:rsidP="000C3F10">
            <w:pPr>
              <w:jc w:val="both"/>
            </w:pPr>
            <w:r w:rsidRPr="000C3F10">
              <w:t>Сельскохозяйственное  значение растения:  как    зерновой и</w:t>
            </w:r>
            <w:proofErr w:type="gramStart"/>
            <w:r w:rsidRPr="000C3F10">
              <w:t xml:space="preserve"> ,</w:t>
            </w:r>
            <w:proofErr w:type="gramEnd"/>
            <w:r w:rsidRPr="000C3F10">
              <w:t xml:space="preserve"> кормовой культуры. </w:t>
            </w:r>
          </w:p>
          <w:p w:rsidR="000C3F10" w:rsidRPr="000C3F10" w:rsidRDefault="000C3F10" w:rsidP="000C3F10">
            <w:pPr>
              <w:jc w:val="both"/>
            </w:pPr>
            <w:r w:rsidRPr="000C3F10">
              <w:br w:type="column"/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Устный </w:t>
            </w:r>
            <w:r w:rsidRPr="000C3F10">
              <w:lastRenderedPageBreak/>
              <w:t>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lastRenderedPageBreak/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14,0</w:t>
            </w:r>
            <w:r w:rsidRPr="000C3F10"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47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Зерновые злаки – овес, кукуруза.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Зерновые злаки – овес, кукуруза.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Иметь представление</w:t>
            </w:r>
            <w:r w:rsidRPr="000C3F10">
              <w:t xml:space="preserve"> о способах выращивания  зерновых  культур.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16,03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48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Однодольные растения. Семейство </w:t>
            </w:r>
            <w:proofErr w:type="gramStart"/>
            <w:r w:rsidRPr="000C3F10">
              <w:t>Лилейные</w:t>
            </w:r>
            <w:proofErr w:type="gramEnd"/>
            <w:r w:rsidRPr="000C3F10">
              <w:t>. Тюльпан, лилии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 xml:space="preserve">Однодольные растения. Семейство </w:t>
            </w:r>
            <w:proofErr w:type="gramStart"/>
            <w:r w:rsidRPr="000C3F10">
              <w:t>Лилейные</w:t>
            </w:r>
            <w:proofErr w:type="gramEnd"/>
            <w:r w:rsidRPr="000C3F10">
              <w:t>.</w:t>
            </w:r>
          </w:p>
          <w:p w:rsidR="000C3F10" w:rsidRPr="000C3F10" w:rsidRDefault="000C3F10" w:rsidP="000C3F10">
            <w:r w:rsidRPr="000C3F10">
              <w:t>Тюльпаны.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Лилии.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rPr>
                <w:b/>
              </w:rPr>
              <w:t xml:space="preserve"> Должны знать</w:t>
            </w:r>
            <w:r w:rsidRPr="000C3F10">
              <w:t xml:space="preserve"> признаки строения растений семейств  Лилейные.</w:t>
            </w:r>
          </w:p>
          <w:p w:rsidR="000C3F10" w:rsidRPr="000C3F10" w:rsidRDefault="000C3F10" w:rsidP="000C3F10">
            <w:r w:rsidRPr="000C3F10">
              <w:t xml:space="preserve">Редкие и охраняемые растения семейства </w:t>
            </w:r>
            <w:r w:rsidRPr="000C3F10">
              <w:lastRenderedPageBreak/>
              <w:t>Лилейные.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21,03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49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Лук и чеснок – пищевые лилейные растения.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Самостоятельная работа по тексту учебника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Лук и чеснок – пищевые лилейные растения.</w:t>
            </w:r>
          </w:p>
          <w:p w:rsidR="000C3F10" w:rsidRPr="000C3F10" w:rsidRDefault="000C3F10" w:rsidP="000C3F10">
            <w:r w:rsidRPr="000C3F10">
              <w:t>Репчатый  лук.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Чеснок.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Должны знать</w:t>
            </w:r>
            <w:r w:rsidRPr="000C3F10">
              <w:t xml:space="preserve"> особенности строения  луковицы репчатого лука и луковицы чеснока.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50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rPr>
                <w:lang w:val="en-US"/>
              </w:rPr>
            </w:pPr>
            <w:r w:rsidRPr="000C3F10">
              <w:rPr>
                <w:u w:val="single"/>
              </w:rPr>
              <w:t>Лабораторная работа №5</w:t>
            </w:r>
            <w:r w:rsidRPr="000C3F10">
              <w:t xml:space="preserve"> «Строение луковицы».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Урок-практикум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rPr>
                <w:lang w:val="en-US"/>
              </w:rPr>
            </w:pPr>
            <w:r w:rsidRPr="000C3F10">
              <w:t xml:space="preserve"> Строение луковицы.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rPr>
                <w:i/>
                <w:iCs/>
              </w:rPr>
              <w:t xml:space="preserve">и </w:t>
            </w:r>
            <w:r w:rsidRPr="000C3F10">
              <w:rPr>
                <w:b/>
                <w:bCs/>
                <w:i/>
                <w:iCs/>
              </w:rPr>
              <w:t xml:space="preserve">описывать: </w:t>
            </w:r>
            <w:r w:rsidRPr="000C3F10">
              <w:t>• 1.строение луковицы;</w:t>
            </w:r>
          </w:p>
          <w:p w:rsidR="000C3F10" w:rsidRPr="000C3F10" w:rsidRDefault="000C3F10" w:rsidP="000C3F10">
            <w:r w:rsidRPr="000C3F10">
              <w:t>3.</w:t>
            </w:r>
            <w:proofErr w:type="gramStart"/>
            <w:r w:rsidRPr="000C3F10">
              <w:t>способах</w:t>
            </w:r>
            <w:proofErr w:type="gramEnd"/>
            <w:r w:rsidRPr="000C3F10">
              <w:t xml:space="preserve"> возделывания..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Конспект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6,04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51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rPr>
                <w:u w:val="single"/>
              </w:rPr>
            </w:pPr>
            <w:r w:rsidRPr="000C3F10">
              <w:rPr>
                <w:u w:val="single"/>
              </w:rPr>
              <w:t>Итоговый урок по теме «однодольные растения»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/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rPr>
                <w:b/>
                <w:bCs/>
                <w:i/>
                <w:i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11,04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52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  <w:rPr>
                <w:lang w:val="en-US"/>
              </w:rPr>
            </w:pPr>
            <w:r w:rsidRPr="000C3F10">
              <w:t xml:space="preserve">Двудольные растения. Семейство </w:t>
            </w:r>
            <w:proofErr w:type="gramStart"/>
            <w:r w:rsidRPr="000C3F10">
              <w:t>Пасленовые</w:t>
            </w:r>
            <w:proofErr w:type="gramEnd"/>
            <w:r w:rsidRPr="000C3F10"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t xml:space="preserve">Двудольные растения. Семейство   </w:t>
            </w:r>
            <w:proofErr w:type="gramStart"/>
            <w:r w:rsidRPr="000C3F10">
              <w:t>Пасленовые</w:t>
            </w:r>
            <w:proofErr w:type="gramEnd"/>
            <w:r w:rsidRPr="000C3F10">
              <w:t>. Особенности  строения.</w:t>
            </w:r>
          </w:p>
          <w:p w:rsidR="000C3F10" w:rsidRPr="000C3F10" w:rsidRDefault="000C3F10" w:rsidP="000C3F10">
            <w:r w:rsidRPr="000C3F10">
              <w:t>Перец.</w:t>
            </w:r>
          </w:p>
          <w:p w:rsidR="000C3F10" w:rsidRPr="000C3F10" w:rsidRDefault="000C3F10" w:rsidP="000C3F10">
            <w:pPr>
              <w:spacing w:after="200" w:line="276" w:lineRule="auto"/>
              <w:rPr>
                <w:lang w:val="en-US"/>
              </w:rPr>
            </w:pPr>
            <w:r w:rsidRPr="000C3F10">
              <w:t xml:space="preserve">Баклажан. 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  </w:t>
            </w:r>
            <w:r w:rsidRPr="000C3F10">
              <w:rPr>
                <w:i/>
                <w:iCs/>
              </w:rPr>
              <w:t xml:space="preserve">и   </w:t>
            </w:r>
            <w:r w:rsidRPr="000C3F10">
              <w:rPr>
                <w:b/>
                <w:bCs/>
                <w:i/>
                <w:iCs/>
              </w:rPr>
              <w:t>описывать</w:t>
            </w:r>
          </w:p>
          <w:p w:rsidR="000C3F10" w:rsidRPr="000C3F10" w:rsidRDefault="000C3F10" w:rsidP="000C3F10">
            <w:r w:rsidRPr="000C3F10">
              <w:t>наиболее распространенные в данной местности растения семейства Пасленовые.</w:t>
            </w:r>
          </w:p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Определять </w:t>
            </w:r>
            <w:r w:rsidRPr="000C3F10">
              <w:t xml:space="preserve">принадлежность </w:t>
            </w:r>
            <w:r w:rsidRPr="000C3F10">
              <w:lastRenderedPageBreak/>
              <w:t xml:space="preserve">растений к классу </w:t>
            </w:r>
            <w:proofErr w:type="gramStart"/>
            <w:r w:rsidRPr="000C3F10">
              <w:t>Двудольные</w:t>
            </w:r>
            <w:proofErr w:type="gramEnd"/>
            <w:r w:rsidRPr="000C3F10">
              <w:t>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13,04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53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Картофель – пищевое пасленовое растение.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 xml:space="preserve">Картофель – </w:t>
            </w:r>
            <w:proofErr w:type="gramStart"/>
            <w:r w:rsidRPr="000C3F10">
              <w:t>пищевое</w:t>
            </w:r>
            <w:proofErr w:type="gramEnd"/>
            <w:r w:rsidRPr="000C3F10">
              <w:t xml:space="preserve"> пасленовое.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Особенности  строения  растения</w:t>
            </w:r>
            <w:proofErr w:type="gramStart"/>
            <w:r w:rsidRPr="000C3F10">
              <w:t>..</w:t>
            </w:r>
            <w:proofErr w:type="gram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 xml:space="preserve">Рассказывать </w:t>
            </w:r>
            <w:r w:rsidRPr="000C3F10">
              <w:t xml:space="preserve"> о </w:t>
            </w:r>
            <w:proofErr w:type="gramStart"/>
            <w:r w:rsidRPr="000C3F10">
              <w:t>сельскохозяйственном</w:t>
            </w:r>
            <w:proofErr w:type="gramEnd"/>
            <w:r w:rsidRPr="000C3F10">
              <w:t xml:space="preserve">  значение и способах  возделывания картофеля.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18,04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54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u w:val="single"/>
              </w:rPr>
              <w:t>Лабораторная работа № 6</w:t>
            </w:r>
            <w:r w:rsidRPr="000C3F10">
              <w:t xml:space="preserve"> «Строение клубня картофеля».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Урок-практикум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Строение клубня картофеля.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</w:t>
            </w:r>
            <w:r w:rsidRPr="000C3F10">
              <w:rPr>
                <w:i/>
                <w:iCs/>
              </w:rPr>
              <w:t xml:space="preserve">и </w:t>
            </w:r>
            <w:r w:rsidRPr="000C3F10">
              <w:rPr>
                <w:b/>
                <w:bCs/>
                <w:i/>
                <w:iCs/>
              </w:rPr>
              <w:t xml:space="preserve">описывать: </w:t>
            </w:r>
            <w:r w:rsidRPr="000C3F10">
              <w:t>• 1.строение  клубня картофеля;</w:t>
            </w:r>
          </w:p>
          <w:p w:rsidR="000C3F10" w:rsidRPr="000C3F10" w:rsidRDefault="000C3F10" w:rsidP="000C3F10">
            <w:r w:rsidRPr="000C3F10">
              <w:t>2.</w:t>
            </w:r>
            <w:proofErr w:type="gramStart"/>
            <w:r w:rsidRPr="000C3F10">
              <w:t>способах</w:t>
            </w:r>
            <w:proofErr w:type="gramEnd"/>
          </w:p>
          <w:p w:rsidR="000C3F10" w:rsidRPr="000C3F10" w:rsidRDefault="000C3F10" w:rsidP="000C3F10">
            <w:r w:rsidRPr="000C3F10">
              <w:t>возделывания.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20,04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55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Двудольные растения. Семейство </w:t>
            </w:r>
            <w:proofErr w:type="gramStart"/>
            <w:r w:rsidRPr="000C3F10">
              <w:t>Бобовые</w:t>
            </w:r>
            <w:proofErr w:type="gramEnd"/>
            <w:r w:rsidRPr="000C3F10">
              <w:t xml:space="preserve">. </w:t>
            </w:r>
            <w:proofErr w:type="spellStart"/>
            <w:r w:rsidRPr="000C3F10">
              <w:t>Горох</w:t>
            </w:r>
            <w:proofErr w:type="gramStart"/>
            <w:r w:rsidRPr="000C3F10">
              <w:t>,ф</w:t>
            </w:r>
            <w:proofErr w:type="gramEnd"/>
            <w:r w:rsidRPr="000C3F10">
              <w:t>асоль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 xml:space="preserve">Двудольные растения. Семейство </w:t>
            </w:r>
            <w:proofErr w:type="gramStart"/>
            <w:r w:rsidRPr="000C3F10">
              <w:t>Бобовые</w:t>
            </w:r>
            <w:proofErr w:type="gramEnd"/>
            <w:r w:rsidRPr="000C3F10">
              <w:t>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Горох  посевной.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  </w:t>
            </w:r>
            <w:r w:rsidRPr="000C3F10">
              <w:rPr>
                <w:i/>
                <w:iCs/>
              </w:rPr>
              <w:t xml:space="preserve">и   </w:t>
            </w:r>
            <w:r w:rsidRPr="000C3F10">
              <w:rPr>
                <w:b/>
                <w:bCs/>
                <w:i/>
                <w:iCs/>
              </w:rPr>
              <w:t>описывать</w:t>
            </w:r>
          </w:p>
          <w:p w:rsidR="000C3F10" w:rsidRPr="000C3F10" w:rsidRDefault="000C3F10" w:rsidP="000C3F10">
            <w:r w:rsidRPr="000C3F10">
              <w:t>наиболее распространенные в данной местности растения семейства Бобовые.</w:t>
            </w:r>
            <w:proofErr w:type="gramStart"/>
            <w:r w:rsidRPr="000C3F10">
              <w:t xml:space="preserve"> .</w:t>
            </w:r>
            <w:proofErr w:type="gramEnd"/>
          </w:p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Определять </w:t>
            </w:r>
            <w:r w:rsidRPr="000C3F10">
              <w:t xml:space="preserve">принадлежность </w:t>
            </w:r>
            <w:r w:rsidRPr="000C3F10">
              <w:lastRenderedPageBreak/>
              <w:t xml:space="preserve">растений к классу </w:t>
            </w:r>
            <w:proofErr w:type="gramStart"/>
            <w:r w:rsidRPr="000C3F10">
              <w:t>Двудольные</w:t>
            </w:r>
            <w:proofErr w:type="gramEnd"/>
            <w:r w:rsidRPr="000C3F10">
              <w:t>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25,04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56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Кормовые бобовые растения.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Кормовые бобовые растения.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Клевер.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</w:rPr>
              <w:t xml:space="preserve">Рассказывать </w:t>
            </w:r>
            <w:r w:rsidRPr="000C3F10">
              <w:t xml:space="preserve"> о сельскохозяйственном  значение и способах  возделывания</w:t>
            </w:r>
            <w:proofErr w:type="gramStart"/>
            <w:r w:rsidRPr="000C3F10">
              <w:t xml:space="preserve"> .</w:t>
            </w:r>
            <w:proofErr w:type="gramEnd"/>
          </w:p>
          <w:p w:rsidR="000C3F10" w:rsidRPr="000C3F10" w:rsidRDefault="000C3F10" w:rsidP="000C3F10">
            <w:r w:rsidRPr="000C3F10">
              <w:t>кормовых</w:t>
            </w:r>
          </w:p>
          <w:p w:rsidR="000C3F10" w:rsidRPr="000C3F10" w:rsidRDefault="000C3F10" w:rsidP="000C3F10">
            <w:r w:rsidRPr="000C3F10">
              <w:t>бобовых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растений.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27,04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57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Двудольные растения. Семейство </w:t>
            </w:r>
            <w:proofErr w:type="gramStart"/>
            <w:r w:rsidRPr="000C3F10">
              <w:t>Розоцветные</w:t>
            </w:r>
            <w:proofErr w:type="gramEnd"/>
            <w:r w:rsidRPr="000C3F10">
              <w:t xml:space="preserve">. </w:t>
            </w:r>
            <w:proofErr w:type="spellStart"/>
            <w:r w:rsidRPr="000C3F10">
              <w:t>Яблоня</w:t>
            </w:r>
            <w:proofErr w:type="gramStart"/>
            <w:r w:rsidRPr="000C3F10">
              <w:t>,г</w:t>
            </w:r>
            <w:proofErr w:type="gramEnd"/>
            <w:r w:rsidRPr="000C3F10">
              <w:t>руша,вишня,малина,шиповник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 xml:space="preserve">Двудольные растения. Семейство </w:t>
            </w:r>
            <w:proofErr w:type="gramStart"/>
            <w:r w:rsidRPr="000C3F10">
              <w:t>Розоцветные</w:t>
            </w:r>
            <w:proofErr w:type="gramEnd"/>
            <w:r w:rsidRPr="000C3F10">
              <w:t>.</w:t>
            </w:r>
          </w:p>
          <w:p w:rsidR="000C3F10" w:rsidRPr="000C3F10" w:rsidRDefault="000C3F10" w:rsidP="000C3F10">
            <w:r w:rsidRPr="000C3F10">
              <w:t>Роза.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>Шиповник.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  </w:t>
            </w:r>
            <w:r w:rsidRPr="000C3F10">
              <w:rPr>
                <w:i/>
                <w:iCs/>
              </w:rPr>
              <w:t xml:space="preserve">и   </w:t>
            </w:r>
            <w:r w:rsidRPr="000C3F10">
              <w:rPr>
                <w:b/>
                <w:bCs/>
                <w:i/>
                <w:iCs/>
              </w:rPr>
              <w:t>описывать</w:t>
            </w:r>
          </w:p>
          <w:p w:rsidR="000C3F10" w:rsidRPr="000C3F10" w:rsidRDefault="000C3F10" w:rsidP="000C3F10">
            <w:r w:rsidRPr="000C3F10">
              <w:t>наиболее распространенные в данной местности растения семейства  розоцветные.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t xml:space="preserve">Определять </w:t>
            </w:r>
            <w:r w:rsidRPr="000C3F10">
              <w:t xml:space="preserve">принадлежность растений к классу </w:t>
            </w:r>
            <w:proofErr w:type="gramStart"/>
            <w:r w:rsidRPr="000C3F10">
              <w:t>Двудольные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4,05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58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Биологические особенности растений сада – яблони, малины, </w:t>
            </w:r>
            <w:r w:rsidRPr="000C3F10">
              <w:lastRenderedPageBreak/>
              <w:t>земляники.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 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</w:t>
            </w:r>
            <w:r w:rsidRPr="000C3F10">
              <w:lastRenderedPageBreak/>
              <w:t>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Биологические особенности растений сада – яблони, малины, </w:t>
            </w:r>
            <w:r w:rsidRPr="000C3F10">
              <w:lastRenderedPageBreak/>
              <w:t>земляники.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11,05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59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Уход за садовыми растениями. Сбор урожая плодов и ягод.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Самостоятельная работа по тексту учебника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Уход за садовыми растениями.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Сбор урожая плодов и ягод.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16,05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60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Двудольные растения. Семейство </w:t>
            </w:r>
            <w:proofErr w:type="gramStart"/>
            <w:r w:rsidRPr="000C3F10">
              <w:t>Сложноцветные</w:t>
            </w:r>
            <w:proofErr w:type="gramEnd"/>
            <w:r w:rsidRPr="000C3F10"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Беседа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Двудольные растения</w:t>
            </w:r>
            <w:proofErr w:type="gramStart"/>
            <w:r w:rsidRPr="000C3F10">
              <w:t>.с</w:t>
            </w:r>
            <w:proofErr w:type="gramEnd"/>
            <w:r w:rsidRPr="000C3F10">
              <w:t>емейство сложноцветные.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  </w:t>
            </w:r>
            <w:r w:rsidRPr="000C3F10">
              <w:rPr>
                <w:i/>
                <w:iCs/>
              </w:rPr>
              <w:t xml:space="preserve">и   </w:t>
            </w:r>
            <w:r w:rsidRPr="000C3F10">
              <w:rPr>
                <w:b/>
                <w:bCs/>
                <w:i/>
                <w:iCs/>
              </w:rPr>
              <w:t>описывать</w:t>
            </w:r>
          </w:p>
          <w:p w:rsidR="000C3F10" w:rsidRPr="000C3F10" w:rsidRDefault="000C3F10" w:rsidP="000C3F10">
            <w:r w:rsidRPr="000C3F10">
              <w:t>наиболее распространенные в данной местности растения семейства  сложноцветные.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bCs/>
                <w:i/>
                <w:iCs/>
              </w:rPr>
              <w:t xml:space="preserve">Определять </w:t>
            </w:r>
            <w:r w:rsidRPr="000C3F10">
              <w:t xml:space="preserve">принадлежность растений к классу </w:t>
            </w:r>
            <w:proofErr w:type="gramStart"/>
            <w:r w:rsidRPr="000C3F10">
              <w:t>Двудольные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18,05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61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Подсолнечник – важное пище вое сложноцветное растение.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Комбинированный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Подсолнечник – важное пище вое сложноцветное растение.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23,05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62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Итоговый урок по теме </w:t>
            </w:r>
            <w:r w:rsidRPr="000C3F10">
              <w:lastRenderedPageBreak/>
              <w:t>«Однодольные и двудольные цветковые растения»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</w:t>
            </w:r>
            <w:r w:rsidRPr="000C3F10">
              <w:lastRenderedPageBreak/>
              <w:t>зачет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Однодольные и </w:t>
            </w:r>
            <w:r w:rsidRPr="000C3F10">
              <w:lastRenderedPageBreak/>
              <w:t>двудольные цветковые растения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lastRenderedPageBreak/>
              <w:t xml:space="preserve">Называть </w:t>
            </w:r>
            <w:r w:rsidRPr="000C3F10">
              <w:t>значение семян.</w:t>
            </w:r>
          </w:p>
          <w:p w:rsidR="000C3F10" w:rsidRPr="000C3F10" w:rsidRDefault="000C3F10" w:rsidP="000C3F10">
            <w:pPr>
              <w:ind w:hanging="34"/>
              <w:rPr>
                <w:b/>
                <w:bCs/>
                <w:i/>
                <w:iCs/>
              </w:rPr>
            </w:pPr>
            <w:r w:rsidRPr="000C3F10">
              <w:rPr>
                <w:b/>
                <w:bCs/>
                <w:i/>
                <w:iCs/>
              </w:rPr>
              <w:lastRenderedPageBreak/>
              <w:t>Давать определение терми</w:t>
            </w:r>
            <w:r w:rsidRPr="000C3F10">
              <w:rPr>
                <w:b/>
                <w:bCs/>
                <w:i/>
                <w:iCs/>
              </w:rPr>
              <w:softHyphen/>
              <w:t xml:space="preserve">нам </w:t>
            </w:r>
          </w:p>
          <w:p w:rsidR="000C3F10" w:rsidRPr="000C3F10" w:rsidRDefault="000C3F10" w:rsidP="000C3F10">
            <w:pPr>
              <w:ind w:hanging="34"/>
            </w:pPr>
            <w:r w:rsidRPr="000C3F10">
              <w:rPr>
                <w:b/>
                <w:bCs/>
                <w:i/>
                <w:iCs/>
              </w:rPr>
              <w:t xml:space="preserve">Однодольные и </w:t>
            </w:r>
            <w:r w:rsidRPr="000C3F10">
              <w:rPr>
                <w:b/>
                <w:i/>
                <w:iCs/>
              </w:rPr>
              <w:t>двудольные растения</w:t>
            </w:r>
            <w:r w:rsidRPr="000C3F10">
              <w:rPr>
                <w:i/>
                <w:iCs/>
              </w:rPr>
              <w:t>.</w:t>
            </w:r>
          </w:p>
          <w:p w:rsidR="000C3F10" w:rsidRPr="000C3F10" w:rsidRDefault="000C3F10" w:rsidP="000C3F10">
            <w:r w:rsidRPr="000C3F10">
              <w:rPr>
                <w:b/>
                <w:bCs/>
                <w:i/>
                <w:iCs/>
              </w:rPr>
              <w:t xml:space="preserve">Распознавать и описывать </w:t>
            </w:r>
            <w:r w:rsidRPr="000C3F10">
              <w:t>по</w:t>
            </w:r>
          </w:p>
          <w:p w:rsidR="000C3F10" w:rsidRPr="000C3F10" w:rsidRDefault="000C3F10" w:rsidP="000C3F10">
            <w:pPr>
              <w:ind w:hanging="17"/>
            </w:pPr>
            <w:r w:rsidRPr="000C3F10">
              <w:t>рисунку строение семян  однодольных и двудольных растений.</w:t>
            </w:r>
          </w:p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 xml:space="preserve">Устный </w:t>
            </w:r>
            <w:r w:rsidRPr="000C3F10">
              <w:lastRenderedPageBreak/>
              <w:t>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lastRenderedPageBreak/>
              <w:t>Презент</w:t>
            </w:r>
            <w:r w:rsidRPr="000C3F10">
              <w:rPr>
                <w:sz w:val="18"/>
                <w:szCs w:val="18"/>
              </w:rPr>
              <w:lastRenderedPageBreak/>
              <w:t>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25,0</w:t>
            </w:r>
            <w:r w:rsidRPr="000C3F10"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  <w:lang w:val="en-US"/>
              </w:rPr>
              <w:lastRenderedPageBreak/>
              <w:t>XII.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b/>
              </w:rPr>
              <w:t>Практические работы с комнатными и садовыми растениями.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Тест, 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t>63-64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Выращивание комнатных растений.</w:t>
            </w:r>
          </w:p>
          <w:p w:rsidR="000C3F10" w:rsidRPr="000C3F10" w:rsidRDefault="000C3F10" w:rsidP="000C3F10">
            <w:pPr>
              <w:spacing w:after="200" w:line="276" w:lineRule="auto"/>
              <w:rPr>
                <w:b/>
              </w:rPr>
            </w:pPr>
            <w:r w:rsidRPr="000C3F10">
              <w:rPr>
                <w:u w:val="single"/>
              </w:rPr>
              <w:t>Практическая работа</w:t>
            </w:r>
            <w:r w:rsidRPr="000C3F10">
              <w:t xml:space="preserve"> «Перевалка и пересадка комнатных растений»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Урок-практикум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Перевалка и пересадка комнатных растений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r w:rsidRPr="000C3F10">
              <w:rPr>
                <w:b/>
              </w:rPr>
              <w:t xml:space="preserve">Знать </w:t>
            </w:r>
            <w:r w:rsidRPr="000C3F10">
              <w:t>особенности выращивания комнатных растений;</w:t>
            </w:r>
          </w:p>
          <w:p w:rsidR="000C3F10" w:rsidRPr="000C3F10" w:rsidRDefault="000C3F10" w:rsidP="000C3F10">
            <w:pPr>
              <w:spacing w:after="200" w:line="276" w:lineRule="auto"/>
            </w:pPr>
            <w:proofErr w:type="gramStart"/>
            <w:r w:rsidRPr="000C3F10">
              <w:t>Способах</w:t>
            </w:r>
            <w:proofErr w:type="gramEnd"/>
            <w:r w:rsidRPr="000C3F10">
              <w:t xml:space="preserve"> перевалки  и пересадки комнатных растений.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30,05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lastRenderedPageBreak/>
              <w:t>65-66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r w:rsidRPr="000C3F10">
              <w:t>Работа на пришкольном участке, в саду.</w:t>
            </w:r>
          </w:p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u w:val="single"/>
              </w:rPr>
              <w:t xml:space="preserve">Практическая </w:t>
            </w:r>
            <w:proofErr w:type="spellStart"/>
            <w:r w:rsidRPr="000C3F10">
              <w:rPr>
                <w:u w:val="single"/>
              </w:rPr>
              <w:t>работа</w:t>
            </w:r>
            <w:r w:rsidRPr="000C3F10">
              <w:t>вскапывание</w:t>
            </w:r>
            <w:proofErr w:type="gramStart"/>
            <w:r w:rsidRPr="000C3F10">
              <w:t>,р</w:t>
            </w:r>
            <w:proofErr w:type="gramEnd"/>
            <w:r w:rsidRPr="000C3F10">
              <w:t>ыхлениемеждурядий,прополка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Урок-практикум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rPr>
                <w:sz w:val="18"/>
                <w:szCs w:val="18"/>
              </w:rPr>
              <w:t>Презентация.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67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Весенние работы в саду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Урок-экскурсия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Растения – живой организм.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68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Повторение по курсу.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        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>Устный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  <w:tr w:rsidR="000C3F10" w:rsidRPr="000C3F10" w:rsidTr="00554BE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F10" w:rsidRPr="000C3F10" w:rsidRDefault="000C3F10" w:rsidP="000C3F10">
            <w:pPr>
              <w:spacing w:after="200" w:line="276" w:lineRule="auto"/>
            </w:pPr>
            <w:r w:rsidRPr="000C3F10"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10" w:rsidRPr="000C3F10" w:rsidRDefault="000C3F10" w:rsidP="000C3F10">
            <w:pPr>
              <w:spacing w:after="200" w:line="276" w:lineRule="auto"/>
            </w:pPr>
          </w:p>
        </w:tc>
      </w:tr>
    </w:tbl>
    <w:p w:rsidR="000C3F10" w:rsidRPr="000C3F10" w:rsidRDefault="000C3F10" w:rsidP="000C3F10">
      <w:pPr>
        <w:rPr>
          <w:rFonts w:ascii="Calibri" w:hAnsi="Calibri"/>
        </w:rPr>
      </w:pPr>
    </w:p>
    <w:p w:rsidR="000C3F10" w:rsidRPr="000C3F10" w:rsidRDefault="000C3F10" w:rsidP="000C3F10">
      <w:pPr>
        <w:rPr>
          <w:b/>
        </w:rPr>
      </w:pPr>
    </w:p>
    <w:p w:rsidR="000C3F10" w:rsidRPr="000C3F10" w:rsidRDefault="000C3F10" w:rsidP="000C3F10">
      <w:pPr>
        <w:jc w:val="center"/>
        <w:rPr>
          <w:b/>
        </w:rPr>
      </w:pPr>
    </w:p>
    <w:p w:rsidR="000C3F10" w:rsidRDefault="000C3F10">
      <w:bookmarkStart w:id="0" w:name="_GoBack"/>
      <w:bookmarkEnd w:id="0"/>
    </w:p>
    <w:p w:rsidR="000C3F10" w:rsidRDefault="000C3F10"/>
    <w:sectPr w:rsidR="000C3F10" w:rsidSect="000C3F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1"/>
      <w:numFmt w:val="decimal"/>
      <w:lvlText w:val="%2."/>
      <w:lvlJc w:val="left"/>
      <w:pPr>
        <w:tabs>
          <w:tab w:val="num" w:pos="1117"/>
        </w:tabs>
        <w:ind w:left="1117" w:hanging="360"/>
      </w:pPr>
    </w:lvl>
    <w:lvl w:ilvl="2">
      <w:start w:val="1"/>
      <w:numFmt w:val="decimal"/>
      <w:lvlText w:val="%3."/>
      <w:lvlJc w:val="left"/>
      <w:pPr>
        <w:tabs>
          <w:tab w:val="num" w:pos="1837"/>
        </w:tabs>
        <w:ind w:left="1837" w:hanging="360"/>
      </w:pPr>
    </w:lvl>
    <w:lvl w:ilvl="3">
      <w:start w:val="1"/>
      <w:numFmt w:val="decimal"/>
      <w:lvlText w:val="%4."/>
      <w:lvlJc w:val="left"/>
      <w:pPr>
        <w:tabs>
          <w:tab w:val="num" w:pos="2557"/>
        </w:tabs>
        <w:ind w:left="2557" w:hanging="360"/>
      </w:pPr>
    </w:lvl>
    <w:lvl w:ilvl="4">
      <w:start w:val="1"/>
      <w:numFmt w:val="decimal"/>
      <w:lvlText w:val="%5."/>
      <w:lvlJc w:val="left"/>
      <w:pPr>
        <w:tabs>
          <w:tab w:val="num" w:pos="3277"/>
        </w:tabs>
        <w:ind w:left="3277" w:hanging="360"/>
      </w:pPr>
    </w:lvl>
    <w:lvl w:ilvl="5">
      <w:start w:val="1"/>
      <w:numFmt w:val="decimal"/>
      <w:lvlText w:val="%6."/>
      <w:lvlJc w:val="left"/>
      <w:pPr>
        <w:tabs>
          <w:tab w:val="num" w:pos="3997"/>
        </w:tabs>
        <w:ind w:left="3997" w:hanging="360"/>
      </w:pPr>
    </w:lvl>
    <w:lvl w:ilvl="6">
      <w:start w:val="1"/>
      <w:numFmt w:val="decimal"/>
      <w:lvlText w:val="%7."/>
      <w:lvlJc w:val="left"/>
      <w:pPr>
        <w:tabs>
          <w:tab w:val="num" w:pos="4717"/>
        </w:tabs>
        <w:ind w:left="4717" w:hanging="360"/>
      </w:pPr>
    </w:lvl>
    <w:lvl w:ilvl="7">
      <w:start w:val="1"/>
      <w:numFmt w:val="decimal"/>
      <w:lvlText w:val="%8."/>
      <w:lvlJc w:val="left"/>
      <w:pPr>
        <w:tabs>
          <w:tab w:val="num" w:pos="5437"/>
        </w:tabs>
        <w:ind w:left="5437" w:hanging="360"/>
      </w:pPr>
    </w:lvl>
    <w:lvl w:ilvl="8">
      <w:start w:val="1"/>
      <w:numFmt w:val="decimal"/>
      <w:lvlText w:val="%9."/>
      <w:lvlJc w:val="left"/>
      <w:pPr>
        <w:tabs>
          <w:tab w:val="num" w:pos="6157"/>
        </w:tabs>
        <w:ind w:left="6157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5">
    <w:nsid w:val="00000010"/>
    <w:multiLevelType w:val="multi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>
    <w:nsid w:val="00000013"/>
    <w:multiLevelType w:val="multilevel"/>
    <w:tmpl w:val="00000013"/>
    <w:name w:val="WW8Num19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</w:num>
  <w:num w:numId="5">
    <w:abstractNumId w:val="6"/>
  </w:num>
  <w:num w:numId="6">
    <w:abstractNumId w:val="4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  <w:lvlOverride w:ilvl="0">
      <w:startOverride w:val="1"/>
    </w:lvlOverride>
  </w:num>
  <w:num w:numId="15">
    <w:abstractNumId w:val="14"/>
    <w:lvlOverride w:ilvl="0">
      <w:startOverride w:val="1"/>
    </w:lvlOverride>
  </w:num>
  <w:num w:numId="1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7"/>
  </w:num>
  <w:num w:numId="19">
    <w:abstractNumId w:val="18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3F10"/>
    <w:rsid w:val="00040068"/>
    <w:rsid w:val="0005003D"/>
    <w:rsid w:val="000531B1"/>
    <w:rsid w:val="00054858"/>
    <w:rsid w:val="00057C32"/>
    <w:rsid w:val="00060418"/>
    <w:rsid w:val="000776DD"/>
    <w:rsid w:val="000A5A9D"/>
    <w:rsid w:val="000B490A"/>
    <w:rsid w:val="000C2F31"/>
    <w:rsid w:val="000C3F10"/>
    <w:rsid w:val="000E3EA1"/>
    <w:rsid w:val="000F697C"/>
    <w:rsid w:val="001241DC"/>
    <w:rsid w:val="0014590A"/>
    <w:rsid w:val="00161379"/>
    <w:rsid w:val="00162DED"/>
    <w:rsid w:val="00165F40"/>
    <w:rsid w:val="00166777"/>
    <w:rsid w:val="0018389C"/>
    <w:rsid w:val="001D1DE2"/>
    <w:rsid w:val="001D50B2"/>
    <w:rsid w:val="001E629C"/>
    <w:rsid w:val="001F4435"/>
    <w:rsid w:val="00210E6E"/>
    <w:rsid w:val="00225B06"/>
    <w:rsid w:val="002354D2"/>
    <w:rsid w:val="00260E0F"/>
    <w:rsid w:val="002971AE"/>
    <w:rsid w:val="002A2CDF"/>
    <w:rsid w:val="002B14B3"/>
    <w:rsid w:val="002B3EE2"/>
    <w:rsid w:val="00304FF5"/>
    <w:rsid w:val="0030612A"/>
    <w:rsid w:val="00307CBC"/>
    <w:rsid w:val="00321726"/>
    <w:rsid w:val="003266CD"/>
    <w:rsid w:val="00334E38"/>
    <w:rsid w:val="00356B89"/>
    <w:rsid w:val="00371028"/>
    <w:rsid w:val="00371195"/>
    <w:rsid w:val="0037564D"/>
    <w:rsid w:val="00390F01"/>
    <w:rsid w:val="003A1F52"/>
    <w:rsid w:val="003A673D"/>
    <w:rsid w:val="003D3181"/>
    <w:rsid w:val="003D4ED3"/>
    <w:rsid w:val="003D7D5A"/>
    <w:rsid w:val="003E1983"/>
    <w:rsid w:val="003E5703"/>
    <w:rsid w:val="00444948"/>
    <w:rsid w:val="0045451D"/>
    <w:rsid w:val="004704EE"/>
    <w:rsid w:val="00473562"/>
    <w:rsid w:val="0047774B"/>
    <w:rsid w:val="004A4952"/>
    <w:rsid w:val="004A5B9B"/>
    <w:rsid w:val="004B03EC"/>
    <w:rsid w:val="004E0E4B"/>
    <w:rsid w:val="004E58E3"/>
    <w:rsid w:val="004F5B3F"/>
    <w:rsid w:val="0056778F"/>
    <w:rsid w:val="005B178E"/>
    <w:rsid w:val="005C6AED"/>
    <w:rsid w:val="005E3689"/>
    <w:rsid w:val="00633A55"/>
    <w:rsid w:val="00636369"/>
    <w:rsid w:val="00636A30"/>
    <w:rsid w:val="00667CEF"/>
    <w:rsid w:val="00673340"/>
    <w:rsid w:val="0069018F"/>
    <w:rsid w:val="006C11FC"/>
    <w:rsid w:val="006C2CB4"/>
    <w:rsid w:val="006D1EA7"/>
    <w:rsid w:val="006E32DD"/>
    <w:rsid w:val="006E6399"/>
    <w:rsid w:val="006F2830"/>
    <w:rsid w:val="00701204"/>
    <w:rsid w:val="00720116"/>
    <w:rsid w:val="007216E1"/>
    <w:rsid w:val="00727B57"/>
    <w:rsid w:val="00731F1A"/>
    <w:rsid w:val="007431F6"/>
    <w:rsid w:val="007467C5"/>
    <w:rsid w:val="00752BB6"/>
    <w:rsid w:val="00771B1C"/>
    <w:rsid w:val="00794A41"/>
    <w:rsid w:val="007B1961"/>
    <w:rsid w:val="007C7005"/>
    <w:rsid w:val="007D0A5D"/>
    <w:rsid w:val="00842867"/>
    <w:rsid w:val="0086250A"/>
    <w:rsid w:val="00884AB4"/>
    <w:rsid w:val="008B0CB8"/>
    <w:rsid w:val="008B6BA1"/>
    <w:rsid w:val="008C55A4"/>
    <w:rsid w:val="008F1065"/>
    <w:rsid w:val="0091172F"/>
    <w:rsid w:val="00913F75"/>
    <w:rsid w:val="0093076F"/>
    <w:rsid w:val="0093618F"/>
    <w:rsid w:val="00965923"/>
    <w:rsid w:val="00966B03"/>
    <w:rsid w:val="00971394"/>
    <w:rsid w:val="00984E75"/>
    <w:rsid w:val="00996D15"/>
    <w:rsid w:val="009B06F9"/>
    <w:rsid w:val="009B471D"/>
    <w:rsid w:val="009C3E9B"/>
    <w:rsid w:val="009C5F2F"/>
    <w:rsid w:val="009C6EA1"/>
    <w:rsid w:val="009F6D9B"/>
    <w:rsid w:val="00A02B24"/>
    <w:rsid w:val="00A07EB7"/>
    <w:rsid w:val="00A106E5"/>
    <w:rsid w:val="00A4144B"/>
    <w:rsid w:val="00A553BE"/>
    <w:rsid w:val="00A85AC3"/>
    <w:rsid w:val="00A93649"/>
    <w:rsid w:val="00AA2A75"/>
    <w:rsid w:val="00AA45A0"/>
    <w:rsid w:val="00AB314F"/>
    <w:rsid w:val="00AF1E12"/>
    <w:rsid w:val="00AF2649"/>
    <w:rsid w:val="00B10781"/>
    <w:rsid w:val="00B20A95"/>
    <w:rsid w:val="00B31A2E"/>
    <w:rsid w:val="00B418BB"/>
    <w:rsid w:val="00BA3471"/>
    <w:rsid w:val="00C01051"/>
    <w:rsid w:val="00C21F73"/>
    <w:rsid w:val="00C5393C"/>
    <w:rsid w:val="00C754AD"/>
    <w:rsid w:val="00CA251E"/>
    <w:rsid w:val="00CA34E3"/>
    <w:rsid w:val="00CC2B99"/>
    <w:rsid w:val="00CE2790"/>
    <w:rsid w:val="00D063CD"/>
    <w:rsid w:val="00D20BCC"/>
    <w:rsid w:val="00D24719"/>
    <w:rsid w:val="00D2646D"/>
    <w:rsid w:val="00D26AE4"/>
    <w:rsid w:val="00D3035C"/>
    <w:rsid w:val="00D33FAE"/>
    <w:rsid w:val="00D3675D"/>
    <w:rsid w:val="00D75F78"/>
    <w:rsid w:val="00D83B0C"/>
    <w:rsid w:val="00DB0129"/>
    <w:rsid w:val="00DD7EF9"/>
    <w:rsid w:val="00DE78D2"/>
    <w:rsid w:val="00DF3BD1"/>
    <w:rsid w:val="00E03BC7"/>
    <w:rsid w:val="00E06119"/>
    <w:rsid w:val="00E12A2B"/>
    <w:rsid w:val="00E639E0"/>
    <w:rsid w:val="00E75362"/>
    <w:rsid w:val="00E758E0"/>
    <w:rsid w:val="00E759C2"/>
    <w:rsid w:val="00E82157"/>
    <w:rsid w:val="00E95FE6"/>
    <w:rsid w:val="00EA32ED"/>
    <w:rsid w:val="00EC70E9"/>
    <w:rsid w:val="00EE2BE6"/>
    <w:rsid w:val="00EF4744"/>
    <w:rsid w:val="00F06DE6"/>
    <w:rsid w:val="00F259BA"/>
    <w:rsid w:val="00F2677A"/>
    <w:rsid w:val="00F85C92"/>
    <w:rsid w:val="00F918A3"/>
    <w:rsid w:val="00F920C1"/>
    <w:rsid w:val="00F93946"/>
    <w:rsid w:val="00FA7E90"/>
    <w:rsid w:val="00FB26CD"/>
    <w:rsid w:val="00FC2AC2"/>
    <w:rsid w:val="00FD1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C3F10"/>
    <w:rPr>
      <w:b/>
      <w:bCs/>
    </w:rPr>
  </w:style>
  <w:style w:type="paragraph" w:customStyle="1" w:styleId="a4">
    <w:name w:val="Содержимое таблицы"/>
    <w:basedOn w:val="a"/>
    <w:rsid w:val="000C3F10"/>
    <w:pPr>
      <w:widowControl w:val="0"/>
      <w:suppressLineNumbers/>
      <w:suppressAutoHyphens/>
    </w:pPr>
    <w:rPr>
      <w:rFonts w:eastAsia="Lucida Sans Unicode"/>
      <w:kern w:val="2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0C3F1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C3F10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C3F1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0C3F10"/>
    <w:rPr>
      <w:rFonts w:ascii="Calibri" w:eastAsia="Times New Roman" w:hAnsi="Calibri" w:cs="Times New Roman"/>
      <w:lang w:eastAsia="ru-RU"/>
    </w:rPr>
  </w:style>
  <w:style w:type="paragraph" w:customStyle="1" w:styleId="Style0">
    <w:name w:val="Style0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3">
    <w:name w:val="Style53"/>
    <w:basedOn w:val="a"/>
    <w:uiPriority w:val="99"/>
    <w:rsid w:val="000C3F10"/>
    <w:pPr>
      <w:spacing w:line="238" w:lineRule="exact"/>
    </w:pPr>
    <w:rPr>
      <w:rFonts w:ascii="Arial" w:eastAsia="Calibri" w:hAnsi="Arial" w:cs="Arial"/>
      <w:sz w:val="20"/>
      <w:szCs w:val="20"/>
    </w:rPr>
  </w:style>
  <w:style w:type="paragraph" w:customStyle="1" w:styleId="Style24">
    <w:name w:val="Style2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">
    <w:name w:val="Style4"/>
    <w:basedOn w:val="a"/>
    <w:uiPriority w:val="99"/>
    <w:rsid w:val="000C3F10"/>
    <w:pPr>
      <w:spacing w:line="226" w:lineRule="exact"/>
      <w:ind w:firstLine="96"/>
    </w:pPr>
    <w:rPr>
      <w:rFonts w:ascii="Arial" w:eastAsia="Calibri" w:hAnsi="Arial" w:cs="Arial"/>
      <w:sz w:val="20"/>
      <w:szCs w:val="20"/>
    </w:rPr>
  </w:style>
  <w:style w:type="paragraph" w:customStyle="1" w:styleId="Style5">
    <w:name w:val="Style5"/>
    <w:basedOn w:val="a"/>
    <w:uiPriority w:val="99"/>
    <w:rsid w:val="000C3F10"/>
    <w:pPr>
      <w:spacing w:line="223" w:lineRule="exact"/>
      <w:ind w:firstLine="466"/>
    </w:pPr>
    <w:rPr>
      <w:rFonts w:ascii="Arial" w:eastAsia="Calibri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0C3F10"/>
    <w:pPr>
      <w:spacing w:line="238" w:lineRule="exact"/>
    </w:pPr>
    <w:rPr>
      <w:rFonts w:ascii="Arial" w:eastAsia="Calibri" w:hAnsi="Arial" w:cs="Arial"/>
      <w:sz w:val="20"/>
      <w:szCs w:val="20"/>
    </w:rPr>
  </w:style>
  <w:style w:type="paragraph" w:customStyle="1" w:styleId="Style7">
    <w:name w:val="Style7"/>
    <w:basedOn w:val="a"/>
    <w:uiPriority w:val="99"/>
    <w:rsid w:val="000C3F10"/>
    <w:pPr>
      <w:spacing w:line="224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57">
    <w:name w:val="Style5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3">
    <w:name w:val="Style4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1">
    <w:name w:val="Style11"/>
    <w:basedOn w:val="a"/>
    <w:uiPriority w:val="99"/>
    <w:rsid w:val="000C3F10"/>
    <w:pPr>
      <w:spacing w:line="232" w:lineRule="exact"/>
    </w:pPr>
    <w:rPr>
      <w:rFonts w:ascii="Arial" w:eastAsia="Calibri" w:hAnsi="Arial" w:cs="Arial"/>
      <w:sz w:val="20"/>
      <w:szCs w:val="20"/>
    </w:rPr>
  </w:style>
  <w:style w:type="paragraph" w:customStyle="1" w:styleId="Style46">
    <w:name w:val="Style4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8">
    <w:name w:val="Style18"/>
    <w:basedOn w:val="a"/>
    <w:uiPriority w:val="99"/>
    <w:rsid w:val="000C3F10"/>
    <w:pPr>
      <w:spacing w:line="228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85">
    <w:name w:val="Style85"/>
    <w:basedOn w:val="a"/>
    <w:uiPriority w:val="99"/>
    <w:rsid w:val="000C3F10"/>
    <w:pPr>
      <w:spacing w:line="235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94">
    <w:name w:val="Style9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67">
    <w:name w:val="Style6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77">
    <w:name w:val="Style77"/>
    <w:basedOn w:val="a"/>
    <w:uiPriority w:val="99"/>
    <w:rsid w:val="000C3F10"/>
    <w:pPr>
      <w:spacing w:line="233" w:lineRule="exact"/>
      <w:jc w:val="center"/>
    </w:pPr>
    <w:rPr>
      <w:rFonts w:ascii="Arial" w:eastAsia="Calibri" w:hAnsi="Arial" w:cs="Arial"/>
      <w:sz w:val="20"/>
      <w:szCs w:val="20"/>
    </w:rPr>
  </w:style>
  <w:style w:type="paragraph" w:customStyle="1" w:styleId="Style121">
    <w:name w:val="Style12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63">
    <w:name w:val="Style6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79">
    <w:name w:val="Style79"/>
    <w:basedOn w:val="a"/>
    <w:uiPriority w:val="99"/>
    <w:rsid w:val="000C3F10"/>
    <w:pPr>
      <w:spacing w:line="233" w:lineRule="exact"/>
    </w:pPr>
    <w:rPr>
      <w:rFonts w:ascii="Arial" w:eastAsia="Calibri" w:hAnsi="Arial" w:cs="Arial"/>
      <w:sz w:val="20"/>
      <w:szCs w:val="20"/>
    </w:rPr>
  </w:style>
  <w:style w:type="paragraph" w:customStyle="1" w:styleId="Style66">
    <w:name w:val="Style66"/>
    <w:basedOn w:val="a"/>
    <w:uiPriority w:val="99"/>
    <w:rsid w:val="000C3F10"/>
    <w:pPr>
      <w:spacing w:line="228" w:lineRule="exact"/>
    </w:pPr>
    <w:rPr>
      <w:rFonts w:ascii="Arial" w:eastAsia="Calibri" w:hAnsi="Arial" w:cs="Arial"/>
      <w:sz w:val="20"/>
      <w:szCs w:val="20"/>
    </w:rPr>
  </w:style>
  <w:style w:type="paragraph" w:customStyle="1" w:styleId="Style143">
    <w:name w:val="Style14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38">
    <w:name w:val="Style138"/>
    <w:basedOn w:val="a"/>
    <w:uiPriority w:val="99"/>
    <w:rsid w:val="000C3F10"/>
    <w:pPr>
      <w:spacing w:line="235" w:lineRule="exact"/>
      <w:ind w:firstLine="218"/>
    </w:pPr>
    <w:rPr>
      <w:rFonts w:ascii="Arial" w:eastAsia="Calibri" w:hAnsi="Arial" w:cs="Arial"/>
      <w:sz w:val="20"/>
      <w:szCs w:val="20"/>
    </w:rPr>
  </w:style>
  <w:style w:type="paragraph" w:customStyle="1" w:styleId="Style124">
    <w:name w:val="Style12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67">
    <w:name w:val="Style16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208">
    <w:name w:val="Style208"/>
    <w:basedOn w:val="a"/>
    <w:uiPriority w:val="99"/>
    <w:rsid w:val="000C3F10"/>
    <w:pPr>
      <w:spacing w:line="227" w:lineRule="exact"/>
      <w:jc w:val="right"/>
    </w:pPr>
    <w:rPr>
      <w:rFonts w:ascii="Arial" w:eastAsia="Calibri" w:hAnsi="Arial" w:cs="Arial"/>
      <w:sz w:val="20"/>
      <w:szCs w:val="20"/>
    </w:rPr>
  </w:style>
  <w:style w:type="paragraph" w:customStyle="1" w:styleId="Style211">
    <w:name w:val="Style211"/>
    <w:basedOn w:val="a"/>
    <w:uiPriority w:val="99"/>
    <w:rsid w:val="000C3F10"/>
    <w:pPr>
      <w:spacing w:line="228" w:lineRule="exact"/>
    </w:pPr>
    <w:rPr>
      <w:rFonts w:ascii="Arial" w:eastAsia="Calibri" w:hAnsi="Arial" w:cs="Arial"/>
      <w:sz w:val="20"/>
      <w:szCs w:val="20"/>
    </w:rPr>
  </w:style>
  <w:style w:type="paragraph" w:customStyle="1" w:styleId="Style206">
    <w:name w:val="Style20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262">
    <w:name w:val="Style262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243">
    <w:name w:val="Style24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263">
    <w:name w:val="Style26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264">
    <w:name w:val="Style26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312">
    <w:name w:val="Style312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374">
    <w:name w:val="Style374"/>
    <w:basedOn w:val="a"/>
    <w:uiPriority w:val="99"/>
    <w:rsid w:val="000C3F10"/>
    <w:pPr>
      <w:spacing w:line="230" w:lineRule="exact"/>
      <w:ind w:firstLine="288"/>
    </w:pPr>
    <w:rPr>
      <w:rFonts w:ascii="Arial" w:eastAsia="Calibri" w:hAnsi="Arial" w:cs="Arial"/>
      <w:sz w:val="20"/>
      <w:szCs w:val="20"/>
    </w:rPr>
  </w:style>
  <w:style w:type="paragraph" w:customStyle="1" w:styleId="Style328">
    <w:name w:val="Style328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332">
    <w:name w:val="Style332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348">
    <w:name w:val="Style348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04">
    <w:name w:val="Style404"/>
    <w:basedOn w:val="a"/>
    <w:uiPriority w:val="99"/>
    <w:rsid w:val="000C3F10"/>
    <w:pPr>
      <w:spacing w:line="228" w:lineRule="exact"/>
    </w:pPr>
    <w:rPr>
      <w:rFonts w:ascii="Arial" w:eastAsia="Calibri" w:hAnsi="Arial" w:cs="Arial"/>
      <w:sz w:val="20"/>
      <w:szCs w:val="20"/>
    </w:rPr>
  </w:style>
  <w:style w:type="paragraph" w:customStyle="1" w:styleId="Style378">
    <w:name w:val="Style378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377">
    <w:name w:val="Style37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53">
    <w:name w:val="Style453"/>
    <w:basedOn w:val="a"/>
    <w:uiPriority w:val="99"/>
    <w:rsid w:val="000C3F10"/>
    <w:pPr>
      <w:spacing w:line="226" w:lineRule="exact"/>
    </w:pPr>
    <w:rPr>
      <w:rFonts w:ascii="Arial" w:eastAsia="Calibri" w:hAnsi="Arial" w:cs="Arial"/>
      <w:sz w:val="20"/>
      <w:szCs w:val="20"/>
    </w:rPr>
  </w:style>
  <w:style w:type="paragraph" w:customStyle="1" w:styleId="Style431">
    <w:name w:val="Style43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75">
    <w:name w:val="Style475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87">
    <w:name w:val="Style48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81">
    <w:name w:val="Style48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71">
    <w:name w:val="Style47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73">
    <w:name w:val="Style473"/>
    <w:basedOn w:val="a"/>
    <w:uiPriority w:val="99"/>
    <w:rsid w:val="000C3F10"/>
    <w:pPr>
      <w:spacing w:line="238" w:lineRule="exact"/>
      <w:ind w:firstLine="192"/>
    </w:pPr>
    <w:rPr>
      <w:rFonts w:ascii="Arial" w:eastAsia="Calibri" w:hAnsi="Arial" w:cs="Arial"/>
      <w:sz w:val="20"/>
      <w:szCs w:val="20"/>
    </w:rPr>
  </w:style>
  <w:style w:type="paragraph" w:customStyle="1" w:styleId="Style459">
    <w:name w:val="Style459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60">
    <w:name w:val="Style460"/>
    <w:basedOn w:val="a"/>
    <w:uiPriority w:val="99"/>
    <w:rsid w:val="000C3F10"/>
    <w:pPr>
      <w:spacing w:line="226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461">
    <w:name w:val="Style461"/>
    <w:basedOn w:val="a"/>
    <w:uiPriority w:val="99"/>
    <w:rsid w:val="000C3F10"/>
    <w:pPr>
      <w:spacing w:line="228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491">
    <w:name w:val="Style49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65">
    <w:name w:val="Style465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68">
    <w:name w:val="Style468"/>
    <w:basedOn w:val="a"/>
    <w:uiPriority w:val="99"/>
    <w:rsid w:val="000C3F10"/>
    <w:pPr>
      <w:spacing w:line="231" w:lineRule="exact"/>
    </w:pPr>
    <w:rPr>
      <w:rFonts w:ascii="Arial" w:eastAsia="Calibri" w:hAnsi="Arial" w:cs="Arial"/>
      <w:sz w:val="20"/>
      <w:szCs w:val="20"/>
    </w:rPr>
  </w:style>
  <w:style w:type="paragraph" w:customStyle="1" w:styleId="Style523">
    <w:name w:val="Style52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31">
    <w:name w:val="Style53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32">
    <w:name w:val="Style532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33">
    <w:name w:val="Style53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36">
    <w:name w:val="Style536"/>
    <w:basedOn w:val="a"/>
    <w:uiPriority w:val="99"/>
    <w:rsid w:val="000C3F10"/>
    <w:pPr>
      <w:spacing w:line="234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545">
    <w:name w:val="Style545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76">
    <w:name w:val="Style576"/>
    <w:basedOn w:val="a"/>
    <w:uiPriority w:val="99"/>
    <w:rsid w:val="000C3F10"/>
    <w:pPr>
      <w:spacing w:line="228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614">
    <w:name w:val="Style61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618">
    <w:name w:val="Style618"/>
    <w:basedOn w:val="a"/>
    <w:uiPriority w:val="99"/>
    <w:rsid w:val="000C3F10"/>
    <w:pPr>
      <w:spacing w:line="229" w:lineRule="exact"/>
      <w:ind w:firstLine="130"/>
    </w:pPr>
    <w:rPr>
      <w:rFonts w:ascii="Arial" w:eastAsia="Calibri" w:hAnsi="Arial" w:cs="Arial"/>
      <w:sz w:val="20"/>
      <w:szCs w:val="20"/>
    </w:rPr>
  </w:style>
  <w:style w:type="paragraph" w:customStyle="1" w:styleId="Style654">
    <w:name w:val="Style65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703">
    <w:name w:val="Style70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735">
    <w:name w:val="Style735"/>
    <w:basedOn w:val="a"/>
    <w:uiPriority w:val="99"/>
    <w:rsid w:val="000C3F10"/>
    <w:pPr>
      <w:spacing w:line="238" w:lineRule="exact"/>
    </w:pPr>
    <w:rPr>
      <w:rFonts w:ascii="Arial" w:eastAsia="Calibri" w:hAnsi="Arial" w:cs="Arial"/>
      <w:sz w:val="20"/>
      <w:szCs w:val="20"/>
    </w:rPr>
  </w:style>
  <w:style w:type="paragraph" w:customStyle="1" w:styleId="Style757">
    <w:name w:val="Style75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791">
    <w:name w:val="Style79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821">
    <w:name w:val="Style821"/>
    <w:basedOn w:val="a"/>
    <w:uiPriority w:val="99"/>
    <w:rsid w:val="000C3F10"/>
    <w:pPr>
      <w:spacing w:line="240" w:lineRule="exact"/>
    </w:pPr>
    <w:rPr>
      <w:rFonts w:ascii="Arial" w:eastAsia="Calibri" w:hAnsi="Arial" w:cs="Arial"/>
      <w:sz w:val="20"/>
      <w:szCs w:val="20"/>
    </w:rPr>
  </w:style>
  <w:style w:type="paragraph" w:customStyle="1" w:styleId="Style839">
    <w:name w:val="Style839"/>
    <w:basedOn w:val="a"/>
    <w:uiPriority w:val="99"/>
    <w:rsid w:val="000C3F10"/>
    <w:pPr>
      <w:spacing w:line="240" w:lineRule="exact"/>
    </w:pPr>
    <w:rPr>
      <w:rFonts w:ascii="Arial" w:eastAsia="Calibri" w:hAnsi="Arial" w:cs="Arial"/>
      <w:sz w:val="20"/>
      <w:szCs w:val="20"/>
    </w:rPr>
  </w:style>
  <w:style w:type="paragraph" w:customStyle="1" w:styleId="Style860">
    <w:name w:val="Style860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871">
    <w:name w:val="Style87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930">
    <w:name w:val="Style930"/>
    <w:basedOn w:val="a"/>
    <w:uiPriority w:val="99"/>
    <w:rsid w:val="000C3F10"/>
    <w:pPr>
      <w:spacing w:line="238" w:lineRule="exact"/>
    </w:pPr>
    <w:rPr>
      <w:rFonts w:ascii="Arial" w:eastAsia="Calibri" w:hAnsi="Arial" w:cs="Arial"/>
      <w:sz w:val="20"/>
      <w:szCs w:val="20"/>
    </w:rPr>
  </w:style>
  <w:style w:type="paragraph" w:customStyle="1" w:styleId="Style873">
    <w:name w:val="Style87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979">
    <w:name w:val="Style979"/>
    <w:basedOn w:val="a"/>
    <w:uiPriority w:val="99"/>
    <w:rsid w:val="000C3F10"/>
    <w:pPr>
      <w:spacing w:line="230" w:lineRule="exact"/>
    </w:pPr>
    <w:rPr>
      <w:rFonts w:ascii="Arial" w:eastAsia="Calibri" w:hAnsi="Arial" w:cs="Arial"/>
      <w:sz w:val="20"/>
      <w:szCs w:val="20"/>
    </w:rPr>
  </w:style>
  <w:style w:type="paragraph" w:customStyle="1" w:styleId="Style981">
    <w:name w:val="Style981"/>
    <w:basedOn w:val="a"/>
    <w:uiPriority w:val="99"/>
    <w:rsid w:val="000C3F10"/>
    <w:pPr>
      <w:spacing w:line="410" w:lineRule="exact"/>
    </w:pPr>
    <w:rPr>
      <w:rFonts w:ascii="Arial" w:eastAsia="Calibri" w:hAnsi="Arial" w:cs="Arial"/>
      <w:sz w:val="20"/>
      <w:szCs w:val="20"/>
    </w:rPr>
  </w:style>
  <w:style w:type="paragraph" w:customStyle="1" w:styleId="Style1041">
    <w:name w:val="Style104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985">
    <w:name w:val="Style985"/>
    <w:basedOn w:val="a"/>
    <w:uiPriority w:val="99"/>
    <w:rsid w:val="000C3F10"/>
    <w:pPr>
      <w:spacing w:line="230" w:lineRule="exact"/>
      <w:ind w:hanging="98"/>
    </w:pPr>
    <w:rPr>
      <w:rFonts w:ascii="Arial" w:eastAsia="Calibri" w:hAnsi="Arial" w:cs="Arial"/>
      <w:sz w:val="20"/>
      <w:szCs w:val="20"/>
    </w:rPr>
  </w:style>
  <w:style w:type="paragraph" w:customStyle="1" w:styleId="Style1086">
    <w:name w:val="Style108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146">
    <w:name w:val="Style114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106">
    <w:name w:val="Style110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190">
    <w:name w:val="Style1190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206">
    <w:name w:val="Style120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character" w:customStyle="1" w:styleId="CharStyle0">
    <w:name w:val="CharStyle0"/>
    <w:basedOn w:val="a0"/>
    <w:uiPriority w:val="99"/>
    <w:rsid w:val="000C3F10"/>
    <w:rPr>
      <w:rFonts w:ascii="Arial" w:hAnsi="Arial" w:cs="Arial" w:hint="default"/>
      <w:sz w:val="24"/>
      <w:szCs w:val="24"/>
    </w:rPr>
  </w:style>
  <w:style w:type="character" w:customStyle="1" w:styleId="CharStyle2">
    <w:name w:val="CharStyle2"/>
    <w:basedOn w:val="a0"/>
    <w:uiPriority w:val="99"/>
    <w:rsid w:val="000C3F10"/>
    <w:rPr>
      <w:rFonts w:ascii="Tahoma" w:hAnsi="Tahoma" w:cs="Tahoma" w:hint="default"/>
      <w:b/>
      <w:bCs/>
      <w:sz w:val="18"/>
      <w:szCs w:val="18"/>
    </w:rPr>
  </w:style>
  <w:style w:type="character" w:customStyle="1" w:styleId="CharStyle4">
    <w:name w:val="CharStyle4"/>
    <w:basedOn w:val="a0"/>
    <w:uiPriority w:val="99"/>
    <w:rsid w:val="000C3F10"/>
    <w:rPr>
      <w:rFonts w:ascii="Arial" w:hAnsi="Arial" w:cs="Arial" w:hint="default"/>
      <w:b/>
      <w:bCs/>
      <w:sz w:val="18"/>
      <w:szCs w:val="18"/>
    </w:rPr>
  </w:style>
  <w:style w:type="character" w:customStyle="1" w:styleId="CharStyle5">
    <w:name w:val="CharStyle5"/>
    <w:basedOn w:val="a0"/>
    <w:uiPriority w:val="99"/>
    <w:rsid w:val="000C3F10"/>
    <w:rPr>
      <w:rFonts w:ascii="Franklin Gothic Book" w:hAnsi="Franklin Gothic Book" w:cs="Franklin Gothic Book" w:hint="default"/>
      <w:i/>
      <w:iCs/>
      <w:sz w:val="34"/>
      <w:szCs w:val="34"/>
    </w:rPr>
  </w:style>
  <w:style w:type="character" w:customStyle="1" w:styleId="CharStyle8">
    <w:name w:val="CharStyle8"/>
    <w:basedOn w:val="a0"/>
    <w:uiPriority w:val="99"/>
    <w:rsid w:val="000C3F10"/>
    <w:rPr>
      <w:rFonts w:ascii="Arial" w:hAnsi="Arial" w:cs="Arial" w:hint="default"/>
      <w:i/>
      <w:iCs/>
      <w:sz w:val="20"/>
      <w:szCs w:val="20"/>
    </w:rPr>
  </w:style>
  <w:style w:type="character" w:customStyle="1" w:styleId="CharStyle9">
    <w:name w:val="CharStyle9"/>
    <w:basedOn w:val="a0"/>
    <w:uiPriority w:val="99"/>
    <w:rsid w:val="000C3F10"/>
    <w:rPr>
      <w:rFonts w:ascii="Arial" w:hAnsi="Arial" w:cs="Arial" w:hint="default"/>
      <w:b/>
      <w:bCs/>
      <w:sz w:val="18"/>
      <w:szCs w:val="18"/>
    </w:rPr>
  </w:style>
  <w:style w:type="character" w:customStyle="1" w:styleId="CharStyle10">
    <w:name w:val="CharStyle10"/>
    <w:basedOn w:val="a0"/>
    <w:uiPriority w:val="99"/>
    <w:rsid w:val="000C3F10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CharStyle11">
    <w:name w:val="CharStyle11"/>
    <w:basedOn w:val="a0"/>
    <w:uiPriority w:val="99"/>
    <w:rsid w:val="000C3F10"/>
    <w:rPr>
      <w:rFonts w:ascii="Arial" w:hAnsi="Arial" w:cs="Arial" w:hint="default"/>
      <w:sz w:val="18"/>
      <w:szCs w:val="18"/>
    </w:rPr>
  </w:style>
  <w:style w:type="character" w:customStyle="1" w:styleId="CharStyle21">
    <w:name w:val="CharStyle21"/>
    <w:basedOn w:val="a0"/>
    <w:uiPriority w:val="99"/>
    <w:rsid w:val="000C3F10"/>
    <w:rPr>
      <w:rFonts w:ascii="Arial" w:hAnsi="Arial" w:cs="Arial" w:hint="default"/>
      <w:b/>
      <w:bCs/>
      <w:i/>
      <w:iCs/>
      <w:smallCaps/>
      <w:spacing w:val="20"/>
      <w:sz w:val="18"/>
      <w:szCs w:val="18"/>
    </w:rPr>
  </w:style>
  <w:style w:type="character" w:customStyle="1" w:styleId="CharStyle22">
    <w:name w:val="CharStyle22"/>
    <w:basedOn w:val="a0"/>
    <w:uiPriority w:val="99"/>
    <w:rsid w:val="000C3F10"/>
    <w:rPr>
      <w:rFonts w:ascii="Arial" w:hAnsi="Arial" w:cs="Arial" w:hint="default"/>
      <w:i/>
      <w:iCs/>
      <w:spacing w:val="30"/>
      <w:sz w:val="30"/>
      <w:szCs w:val="30"/>
    </w:rPr>
  </w:style>
  <w:style w:type="character" w:customStyle="1" w:styleId="CharStyle23">
    <w:name w:val="CharStyle23"/>
    <w:basedOn w:val="a0"/>
    <w:uiPriority w:val="99"/>
    <w:rsid w:val="000C3F10"/>
    <w:rPr>
      <w:rFonts w:ascii="Arial" w:hAnsi="Arial" w:cs="Arial" w:hint="default"/>
      <w:i/>
      <w:iCs/>
      <w:sz w:val="18"/>
      <w:szCs w:val="18"/>
    </w:rPr>
  </w:style>
  <w:style w:type="character" w:customStyle="1" w:styleId="CharStyle41">
    <w:name w:val="CharStyle41"/>
    <w:basedOn w:val="a0"/>
    <w:uiPriority w:val="99"/>
    <w:rsid w:val="000C3F10"/>
    <w:rPr>
      <w:rFonts w:ascii="Franklin Gothic Book" w:hAnsi="Franklin Gothic Book" w:cs="Franklin Gothic Book" w:hint="default"/>
      <w:sz w:val="30"/>
      <w:szCs w:val="30"/>
    </w:rPr>
  </w:style>
  <w:style w:type="character" w:customStyle="1" w:styleId="CharStyle43">
    <w:name w:val="CharStyle43"/>
    <w:basedOn w:val="a0"/>
    <w:uiPriority w:val="99"/>
    <w:rsid w:val="000C3F10"/>
    <w:rPr>
      <w:rFonts w:ascii="Arial" w:hAnsi="Arial" w:cs="Arial" w:hint="default"/>
      <w:spacing w:val="-20"/>
      <w:sz w:val="30"/>
      <w:szCs w:val="30"/>
    </w:rPr>
  </w:style>
  <w:style w:type="character" w:customStyle="1" w:styleId="CharStyle70">
    <w:name w:val="CharStyle70"/>
    <w:basedOn w:val="a0"/>
    <w:uiPriority w:val="99"/>
    <w:rsid w:val="000C3F10"/>
    <w:rPr>
      <w:rFonts w:ascii="Arial" w:hAnsi="Arial" w:cs="Arial" w:hint="default"/>
      <w:w w:val="75"/>
      <w:sz w:val="52"/>
      <w:szCs w:val="52"/>
    </w:rPr>
  </w:style>
  <w:style w:type="character" w:customStyle="1" w:styleId="CharStyle101">
    <w:name w:val="CharStyle101"/>
    <w:basedOn w:val="a0"/>
    <w:uiPriority w:val="99"/>
    <w:rsid w:val="000C3F10"/>
    <w:rPr>
      <w:rFonts w:ascii="Impact" w:hAnsi="Impact" w:cs="Impact" w:hint="default"/>
      <w:spacing w:val="40"/>
      <w:sz w:val="32"/>
      <w:szCs w:val="32"/>
    </w:rPr>
  </w:style>
  <w:style w:type="character" w:customStyle="1" w:styleId="CharStyle102">
    <w:name w:val="CharStyle102"/>
    <w:basedOn w:val="a0"/>
    <w:uiPriority w:val="99"/>
    <w:rsid w:val="000C3F10"/>
    <w:rPr>
      <w:rFonts w:ascii="Arial" w:hAnsi="Arial" w:cs="Arial" w:hint="default"/>
      <w:b/>
      <w:bCs/>
      <w:i/>
      <w:iCs/>
      <w:sz w:val="54"/>
      <w:szCs w:val="54"/>
    </w:rPr>
  </w:style>
  <w:style w:type="character" w:customStyle="1" w:styleId="CharStyle139">
    <w:name w:val="CharStyle139"/>
    <w:basedOn w:val="a0"/>
    <w:uiPriority w:val="99"/>
    <w:rsid w:val="000C3F10"/>
    <w:rPr>
      <w:rFonts w:ascii="Arial" w:hAnsi="Arial" w:cs="Arial" w:hint="default"/>
      <w:spacing w:val="-10"/>
      <w:w w:val="200"/>
      <w:sz w:val="12"/>
      <w:szCs w:val="12"/>
    </w:rPr>
  </w:style>
  <w:style w:type="character" w:customStyle="1" w:styleId="CharStyle140">
    <w:name w:val="CharStyle140"/>
    <w:basedOn w:val="a0"/>
    <w:uiPriority w:val="99"/>
    <w:rsid w:val="000C3F10"/>
    <w:rPr>
      <w:rFonts w:ascii="Franklin Gothic Book" w:hAnsi="Franklin Gothic Book" w:cs="Franklin Gothic Book" w:hint="default"/>
      <w:b/>
      <w:bCs/>
      <w:sz w:val="10"/>
      <w:szCs w:val="10"/>
    </w:rPr>
  </w:style>
  <w:style w:type="character" w:customStyle="1" w:styleId="CharStyle143">
    <w:name w:val="CharStyle143"/>
    <w:basedOn w:val="a0"/>
    <w:uiPriority w:val="99"/>
    <w:rsid w:val="000C3F10"/>
    <w:rPr>
      <w:rFonts w:ascii="Franklin Gothic Book" w:hAnsi="Franklin Gothic Book" w:cs="Franklin Gothic Book" w:hint="default"/>
      <w:i/>
      <w:iCs/>
      <w:sz w:val="38"/>
      <w:szCs w:val="38"/>
    </w:rPr>
  </w:style>
  <w:style w:type="character" w:customStyle="1" w:styleId="CharStyle144">
    <w:name w:val="CharStyle144"/>
    <w:basedOn w:val="a0"/>
    <w:uiPriority w:val="99"/>
    <w:rsid w:val="000C3F10"/>
    <w:rPr>
      <w:rFonts w:ascii="Franklin Gothic Book" w:hAnsi="Franklin Gothic Book" w:cs="Franklin Gothic Book" w:hint="default"/>
      <w:i/>
      <w:iCs/>
      <w:spacing w:val="-10"/>
      <w:sz w:val="24"/>
      <w:szCs w:val="24"/>
    </w:rPr>
  </w:style>
  <w:style w:type="character" w:customStyle="1" w:styleId="CharStyle190">
    <w:name w:val="CharStyle190"/>
    <w:basedOn w:val="a0"/>
    <w:uiPriority w:val="99"/>
    <w:rsid w:val="000C3F10"/>
    <w:rPr>
      <w:rFonts w:ascii="Arial Narrow" w:hAnsi="Arial Narrow" w:cs="Arial Narrow" w:hint="default"/>
      <w:i/>
      <w:iCs/>
      <w:spacing w:val="20"/>
      <w:sz w:val="32"/>
      <w:szCs w:val="32"/>
    </w:rPr>
  </w:style>
  <w:style w:type="character" w:customStyle="1" w:styleId="CharStyle192">
    <w:name w:val="CharStyle192"/>
    <w:basedOn w:val="a0"/>
    <w:uiPriority w:val="99"/>
    <w:rsid w:val="000C3F10"/>
    <w:rPr>
      <w:rFonts w:ascii="Arial" w:hAnsi="Arial" w:cs="Arial" w:hint="default"/>
      <w:sz w:val="24"/>
      <w:szCs w:val="24"/>
    </w:rPr>
  </w:style>
  <w:style w:type="character" w:customStyle="1" w:styleId="CharStyle195">
    <w:name w:val="CharStyle195"/>
    <w:basedOn w:val="a0"/>
    <w:uiPriority w:val="99"/>
    <w:rsid w:val="000C3F10"/>
    <w:rPr>
      <w:rFonts w:ascii="Arial" w:hAnsi="Arial" w:cs="Arial" w:hint="default"/>
      <w:b/>
      <w:bCs/>
      <w:sz w:val="8"/>
      <w:szCs w:val="8"/>
    </w:rPr>
  </w:style>
  <w:style w:type="character" w:customStyle="1" w:styleId="CharStyle246">
    <w:name w:val="CharStyle246"/>
    <w:basedOn w:val="a0"/>
    <w:uiPriority w:val="99"/>
    <w:rsid w:val="000C3F10"/>
    <w:rPr>
      <w:rFonts w:ascii="Arial" w:hAnsi="Arial" w:cs="Arial" w:hint="default"/>
      <w:b/>
      <w:bCs/>
      <w:i/>
      <w:iCs/>
      <w:sz w:val="52"/>
      <w:szCs w:val="52"/>
    </w:rPr>
  </w:style>
  <w:style w:type="character" w:customStyle="1" w:styleId="CharStyle250">
    <w:name w:val="CharStyle250"/>
    <w:basedOn w:val="a0"/>
    <w:uiPriority w:val="99"/>
    <w:rsid w:val="000C3F10"/>
    <w:rPr>
      <w:rFonts w:ascii="Arial" w:hAnsi="Arial" w:cs="Arial" w:hint="default"/>
      <w:sz w:val="20"/>
      <w:szCs w:val="20"/>
    </w:rPr>
  </w:style>
  <w:style w:type="character" w:customStyle="1" w:styleId="CharStyle309">
    <w:name w:val="CharStyle309"/>
    <w:basedOn w:val="a0"/>
    <w:uiPriority w:val="99"/>
    <w:rsid w:val="000C3F10"/>
    <w:rPr>
      <w:rFonts w:ascii="Arial" w:hAnsi="Arial" w:cs="Arial" w:hint="default"/>
      <w:sz w:val="36"/>
      <w:szCs w:val="36"/>
    </w:rPr>
  </w:style>
  <w:style w:type="character" w:customStyle="1" w:styleId="CharStyle378">
    <w:name w:val="CharStyle378"/>
    <w:basedOn w:val="a0"/>
    <w:uiPriority w:val="99"/>
    <w:rsid w:val="000C3F10"/>
    <w:rPr>
      <w:rFonts w:ascii="Arial" w:hAnsi="Arial" w:cs="Arial" w:hint="default"/>
      <w:sz w:val="18"/>
      <w:szCs w:val="18"/>
    </w:rPr>
  </w:style>
  <w:style w:type="character" w:customStyle="1" w:styleId="CharStyle450">
    <w:name w:val="CharStyle450"/>
    <w:basedOn w:val="a0"/>
    <w:uiPriority w:val="99"/>
    <w:rsid w:val="000C3F10"/>
    <w:rPr>
      <w:rFonts w:ascii="Arial" w:hAnsi="Arial" w:cs="Arial" w:hint="default"/>
      <w:spacing w:val="-10"/>
      <w:sz w:val="30"/>
      <w:szCs w:val="30"/>
    </w:rPr>
  </w:style>
  <w:style w:type="character" w:customStyle="1" w:styleId="CharStyle537">
    <w:name w:val="CharStyle537"/>
    <w:basedOn w:val="a0"/>
    <w:uiPriority w:val="99"/>
    <w:rsid w:val="000C3F10"/>
    <w:rPr>
      <w:rFonts w:ascii="Arial" w:hAnsi="Arial" w:cs="Arial" w:hint="default"/>
      <w:sz w:val="20"/>
      <w:szCs w:val="20"/>
    </w:rPr>
  </w:style>
  <w:style w:type="character" w:customStyle="1" w:styleId="CharStyle539">
    <w:name w:val="CharStyle539"/>
    <w:basedOn w:val="a0"/>
    <w:uiPriority w:val="99"/>
    <w:rsid w:val="000C3F10"/>
    <w:rPr>
      <w:rFonts w:ascii="Arial" w:hAnsi="Arial" w:cs="Arial" w:hint="default"/>
      <w:sz w:val="18"/>
      <w:szCs w:val="18"/>
    </w:rPr>
  </w:style>
  <w:style w:type="character" w:customStyle="1" w:styleId="CharStyle546">
    <w:name w:val="CharStyle546"/>
    <w:basedOn w:val="a0"/>
    <w:uiPriority w:val="99"/>
    <w:rsid w:val="000C3F10"/>
    <w:rPr>
      <w:rFonts w:ascii="Arial" w:hAnsi="Arial" w:cs="Arial" w:hint="default"/>
      <w:smallCaps/>
      <w:w w:val="200"/>
      <w:sz w:val="12"/>
      <w:szCs w:val="12"/>
    </w:rPr>
  </w:style>
  <w:style w:type="character" w:customStyle="1" w:styleId="CharStyle653">
    <w:name w:val="CharStyle653"/>
    <w:basedOn w:val="a0"/>
    <w:uiPriority w:val="99"/>
    <w:rsid w:val="000C3F10"/>
    <w:rPr>
      <w:rFonts w:ascii="Arial" w:hAnsi="Arial" w:cs="Arial" w:hint="default"/>
      <w:sz w:val="18"/>
      <w:szCs w:val="18"/>
    </w:rPr>
  </w:style>
  <w:style w:type="character" w:customStyle="1" w:styleId="CharStyle778">
    <w:name w:val="CharStyle778"/>
    <w:basedOn w:val="a0"/>
    <w:uiPriority w:val="99"/>
    <w:rsid w:val="000C3F10"/>
    <w:rPr>
      <w:rFonts w:ascii="Franklin Gothic Heavy" w:hAnsi="Franklin Gothic Heavy" w:cs="Franklin Gothic Heavy" w:hint="default"/>
      <w:i/>
      <w:iCs/>
      <w:spacing w:val="60"/>
      <w:sz w:val="12"/>
      <w:szCs w:val="12"/>
    </w:rPr>
  </w:style>
  <w:style w:type="character" w:customStyle="1" w:styleId="CharStyle909">
    <w:name w:val="CharStyle909"/>
    <w:basedOn w:val="a0"/>
    <w:uiPriority w:val="99"/>
    <w:rsid w:val="000C3F10"/>
    <w:rPr>
      <w:rFonts w:ascii="Arial" w:hAnsi="Arial" w:cs="Arial" w:hint="default"/>
      <w:b/>
      <w:bCs/>
      <w:i/>
      <w:iCs/>
      <w:spacing w:val="40"/>
      <w:sz w:val="46"/>
      <w:szCs w:val="46"/>
    </w:rPr>
  </w:style>
  <w:style w:type="character" w:customStyle="1" w:styleId="CharStyle1047">
    <w:name w:val="CharStyle1047"/>
    <w:basedOn w:val="a0"/>
    <w:uiPriority w:val="99"/>
    <w:rsid w:val="000C3F10"/>
    <w:rPr>
      <w:rFonts w:ascii="Arial" w:hAnsi="Arial" w:cs="Arial" w:hint="default"/>
      <w:b/>
      <w:bCs/>
      <w:sz w:val="14"/>
      <w:szCs w:val="14"/>
    </w:rPr>
  </w:style>
  <w:style w:type="character" w:customStyle="1" w:styleId="CharStyle1199">
    <w:name w:val="CharStyle1199"/>
    <w:basedOn w:val="a0"/>
    <w:uiPriority w:val="99"/>
    <w:rsid w:val="000C3F10"/>
    <w:rPr>
      <w:rFonts w:ascii="Arial" w:hAnsi="Arial" w:cs="Arial" w:hint="default"/>
      <w:b/>
      <w:bCs/>
      <w:sz w:val="8"/>
      <w:szCs w:val="8"/>
    </w:rPr>
  </w:style>
  <w:style w:type="character" w:customStyle="1" w:styleId="CharStyle1352">
    <w:name w:val="CharStyle1352"/>
    <w:basedOn w:val="a0"/>
    <w:uiPriority w:val="99"/>
    <w:rsid w:val="000C3F10"/>
    <w:rPr>
      <w:rFonts w:ascii="Arial" w:hAnsi="Arial" w:cs="Arial" w:hint="default"/>
      <w:b/>
      <w:bCs/>
      <w:i/>
      <w:iCs/>
      <w:spacing w:val="-30"/>
      <w:sz w:val="32"/>
      <w:szCs w:val="32"/>
    </w:rPr>
  </w:style>
  <w:style w:type="character" w:customStyle="1" w:styleId="CharStyle1520">
    <w:name w:val="CharStyle1520"/>
    <w:basedOn w:val="a0"/>
    <w:uiPriority w:val="99"/>
    <w:rsid w:val="000C3F10"/>
    <w:rPr>
      <w:rFonts w:ascii="Arial" w:hAnsi="Arial" w:cs="Arial" w:hint="default"/>
      <w:sz w:val="8"/>
      <w:szCs w:val="8"/>
    </w:rPr>
  </w:style>
  <w:style w:type="character" w:customStyle="1" w:styleId="CharStyle1521">
    <w:name w:val="CharStyle1521"/>
    <w:basedOn w:val="a0"/>
    <w:uiPriority w:val="99"/>
    <w:rsid w:val="000C3F10"/>
    <w:rPr>
      <w:rFonts w:ascii="Arial" w:hAnsi="Arial" w:cs="Arial" w:hint="default"/>
      <w:b/>
      <w:bCs/>
      <w:sz w:val="10"/>
      <w:szCs w:val="10"/>
    </w:rPr>
  </w:style>
  <w:style w:type="character" w:customStyle="1" w:styleId="CharStyle1692">
    <w:name w:val="CharStyle1692"/>
    <w:basedOn w:val="a0"/>
    <w:uiPriority w:val="99"/>
    <w:rsid w:val="000C3F10"/>
    <w:rPr>
      <w:rFonts w:ascii="Franklin Gothic Heavy" w:hAnsi="Franklin Gothic Heavy" w:cs="Franklin Gothic Heavy" w:hint="default"/>
      <w:sz w:val="18"/>
      <w:szCs w:val="18"/>
    </w:rPr>
  </w:style>
  <w:style w:type="character" w:customStyle="1" w:styleId="CharStyle1897">
    <w:name w:val="CharStyle1897"/>
    <w:basedOn w:val="a0"/>
    <w:uiPriority w:val="99"/>
    <w:rsid w:val="000C3F10"/>
    <w:rPr>
      <w:rFonts w:ascii="Arial" w:hAnsi="Arial" w:cs="Arial" w:hint="default"/>
      <w:i/>
      <w:iCs/>
      <w:spacing w:val="-20"/>
      <w:sz w:val="20"/>
      <w:szCs w:val="20"/>
    </w:rPr>
  </w:style>
  <w:style w:type="table" w:styleId="a9">
    <w:name w:val="Table Grid"/>
    <w:basedOn w:val="a1"/>
    <w:uiPriority w:val="99"/>
    <w:rsid w:val="000C3F1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C3F1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3F10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HeaderChar">
    <w:name w:val="Header Char"/>
    <w:uiPriority w:val="99"/>
    <w:semiHidden/>
    <w:locked/>
    <w:rsid w:val="000C3F10"/>
    <w:rPr>
      <w:rFonts w:ascii="Times New Roman" w:eastAsia="Times New Roman" w:hAnsi="Times New Roman" w:cs="Times New Roman" w:hint="default"/>
      <w:lang w:eastAsia="ru-RU"/>
    </w:rPr>
  </w:style>
  <w:style w:type="character" w:customStyle="1" w:styleId="FooterChar">
    <w:name w:val="Footer Char"/>
    <w:uiPriority w:val="99"/>
    <w:semiHidden/>
    <w:locked/>
    <w:rsid w:val="000C3F10"/>
    <w:rPr>
      <w:rFonts w:ascii="Times New Roman" w:eastAsia="Times New Roman" w:hAnsi="Times New Roman" w:cs="Times New Roman" w:hint="default"/>
      <w:lang w:eastAsia="ru-RU"/>
    </w:rPr>
  </w:style>
  <w:style w:type="character" w:customStyle="1" w:styleId="BalloonTextChar">
    <w:name w:val="Balloon Text Char"/>
    <w:uiPriority w:val="99"/>
    <w:semiHidden/>
    <w:locked/>
    <w:rsid w:val="000C3F10"/>
    <w:rPr>
      <w:rFonts w:ascii="Tahoma" w:hAnsi="Tahoma" w:cs="Tahoma" w:hint="default"/>
      <w:sz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C3F10"/>
    <w:pPr>
      <w:shd w:val="clear" w:color="auto" w:fill="FFFFFF"/>
      <w:spacing w:line="240" w:lineRule="atLeast"/>
    </w:pPr>
    <w:rPr>
      <w:rFonts w:ascii="Arial" w:eastAsia="Arial Unicode MS" w:hAnsi="Arial" w:cs="Arial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rsid w:val="000C3F10"/>
    <w:rPr>
      <w:rFonts w:ascii="Arial" w:eastAsia="Arial Unicode MS" w:hAnsi="Arial" w:cs="Arial"/>
      <w:sz w:val="20"/>
      <w:szCs w:val="20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0C3F10"/>
    <w:rPr>
      <w:rFonts w:ascii="Arial" w:hAnsi="Arial" w:cs="Arial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C3F10"/>
    <w:pPr>
      <w:shd w:val="clear" w:color="auto" w:fill="FFFFFF"/>
      <w:spacing w:line="240" w:lineRule="atLeast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0C3F10"/>
    <w:rPr>
      <w:rFonts w:ascii="Arial" w:hAnsi="Arial" w:cs="Arial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C3F10"/>
    <w:pPr>
      <w:shd w:val="clear" w:color="auto" w:fill="FFFFFF"/>
      <w:spacing w:line="240" w:lineRule="atLeast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ae">
    <w:name w:val="Основной текст_"/>
    <w:basedOn w:val="a0"/>
    <w:link w:val="1"/>
    <w:uiPriority w:val="99"/>
    <w:locked/>
    <w:rsid w:val="000C3F10"/>
    <w:rPr>
      <w:rFonts w:ascii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e"/>
    <w:uiPriority w:val="99"/>
    <w:rsid w:val="000C3F10"/>
    <w:pPr>
      <w:shd w:val="clear" w:color="auto" w:fill="FFFFFF"/>
      <w:spacing w:line="240" w:lineRule="atLeast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0C3F10"/>
    <w:rPr>
      <w:rFonts w:ascii="Arial" w:hAnsi="Arial" w:cs="Arial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0C3F10"/>
    <w:pPr>
      <w:shd w:val="clear" w:color="auto" w:fill="FFFFFF"/>
      <w:spacing w:line="230" w:lineRule="exact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6">
    <w:name w:val="Основной текст (6)_"/>
    <w:basedOn w:val="a0"/>
    <w:link w:val="60"/>
    <w:uiPriority w:val="99"/>
    <w:locked/>
    <w:rsid w:val="000C3F10"/>
    <w:rPr>
      <w:rFonts w:ascii="Arial" w:hAnsi="Arial" w:cs="Arial"/>
      <w:sz w:val="8"/>
      <w:szCs w:val="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C3F10"/>
    <w:pPr>
      <w:shd w:val="clear" w:color="auto" w:fill="FFFFFF"/>
      <w:spacing w:line="240" w:lineRule="atLeast"/>
    </w:pPr>
    <w:rPr>
      <w:rFonts w:ascii="Arial" w:eastAsiaTheme="minorHAnsi" w:hAnsi="Arial" w:cs="Arial"/>
      <w:sz w:val="8"/>
      <w:szCs w:val="8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0C3F10"/>
    <w:rPr>
      <w:rFonts w:ascii="Arial" w:hAnsi="Arial" w:cs="Arial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0C3F10"/>
    <w:pPr>
      <w:shd w:val="clear" w:color="auto" w:fill="FFFFFF"/>
      <w:spacing w:line="230" w:lineRule="exact"/>
      <w:jc w:val="both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af">
    <w:name w:val="Колонтитул_"/>
    <w:basedOn w:val="a0"/>
    <w:link w:val="af0"/>
    <w:uiPriority w:val="99"/>
    <w:locked/>
    <w:rsid w:val="000C3F10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f0">
    <w:name w:val="Колонтитул"/>
    <w:basedOn w:val="a"/>
    <w:link w:val="af"/>
    <w:uiPriority w:val="99"/>
    <w:rsid w:val="000C3F10"/>
    <w:pPr>
      <w:shd w:val="clear" w:color="auto" w:fill="FFFFFF"/>
    </w:pPr>
    <w:rPr>
      <w:rFonts w:eastAsiaTheme="minorHAnsi"/>
      <w:sz w:val="20"/>
      <w:szCs w:val="20"/>
      <w:lang w:eastAsia="en-US"/>
    </w:rPr>
  </w:style>
  <w:style w:type="character" w:customStyle="1" w:styleId="af1">
    <w:name w:val="Основной текст + Полужирный"/>
    <w:aliases w:val="Курсив"/>
    <w:basedOn w:val="ae"/>
    <w:uiPriority w:val="99"/>
    <w:rsid w:val="000C3F10"/>
    <w:rPr>
      <w:rFonts w:ascii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21">
    <w:name w:val="Основной текст + Полужирный2"/>
    <w:aliases w:val="Курсив1"/>
    <w:basedOn w:val="ae"/>
    <w:uiPriority w:val="99"/>
    <w:rsid w:val="000C3F10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41">
    <w:name w:val="Основной текст (4) + Не полужирный"/>
    <w:aliases w:val="Не курсив"/>
    <w:basedOn w:val="4"/>
    <w:uiPriority w:val="99"/>
    <w:rsid w:val="000C3F10"/>
    <w:rPr>
      <w:rFonts w:ascii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42">
    <w:name w:val="Основной текст (4) + Не полужирный2"/>
    <w:aliases w:val="Не курсив2"/>
    <w:basedOn w:val="4"/>
    <w:uiPriority w:val="99"/>
    <w:rsid w:val="000C3F10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22">
    <w:name w:val="Основной текст (2) + Не полужирный"/>
    <w:basedOn w:val="2"/>
    <w:uiPriority w:val="99"/>
    <w:rsid w:val="000C3F10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51">
    <w:name w:val="Основной текст (5) + Полужирный"/>
    <w:basedOn w:val="5"/>
    <w:uiPriority w:val="99"/>
    <w:rsid w:val="000C3F10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 + Не курсив"/>
    <w:basedOn w:val="5"/>
    <w:uiPriority w:val="99"/>
    <w:rsid w:val="000C3F10"/>
    <w:rPr>
      <w:rFonts w:ascii="Arial" w:hAnsi="Arial" w:cs="Arial"/>
      <w:i/>
      <w:iCs/>
      <w:sz w:val="20"/>
      <w:szCs w:val="20"/>
      <w:shd w:val="clear" w:color="auto" w:fill="FFFFFF"/>
    </w:rPr>
  </w:style>
  <w:style w:type="character" w:customStyle="1" w:styleId="10">
    <w:name w:val="Основной текст + 10"/>
    <w:aliases w:val="5 pt,Полужирный"/>
    <w:basedOn w:val="ae"/>
    <w:uiPriority w:val="99"/>
    <w:rsid w:val="000C3F10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af2">
    <w:name w:val="Основной текст + Курсив"/>
    <w:basedOn w:val="ae"/>
    <w:uiPriority w:val="99"/>
    <w:rsid w:val="000C3F10"/>
    <w:rPr>
      <w:rFonts w:ascii="Arial" w:hAnsi="Arial" w:cs="Arial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"/>
    <w:uiPriority w:val="99"/>
    <w:rsid w:val="000C3F10"/>
    <w:rPr>
      <w:rFonts w:ascii="Arial" w:hAnsi="Arial" w:cs="Arial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0C3F10"/>
    <w:rPr>
      <w:rFonts w:ascii="Arial" w:hAnsi="Arial" w:cs="Arial"/>
      <w:b/>
      <w:bCs/>
      <w:spacing w:val="0"/>
      <w:sz w:val="20"/>
      <w:szCs w:val="20"/>
      <w:shd w:val="clear" w:color="auto" w:fill="FFFFFF"/>
    </w:rPr>
  </w:style>
  <w:style w:type="character" w:customStyle="1" w:styleId="510">
    <w:name w:val="Основной текст (5) + Не полужирный1"/>
    <w:basedOn w:val="5"/>
    <w:uiPriority w:val="99"/>
    <w:rsid w:val="000C3F10"/>
    <w:rPr>
      <w:rFonts w:ascii="Arial" w:hAnsi="Arial" w:cs="Arial"/>
      <w:b/>
      <w:bCs/>
      <w:spacing w:val="0"/>
      <w:sz w:val="20"/>
      <w:szCs w:val="20"/>
      <w:shd w:val="clear" w:color="auto" w:fill="FFFFFF"/>
    </w:rPr>
  </w:style>
  <w:style w:type="character" w:customStyle="1" w:styleId="43">
    <w:name w:val="Основной текст (4) + Полужирный"/>
    <w:basedOn w:val="4"/>
    <w:uiPriority w:val="99"/>
    <w:rsid w:val="000C3F10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11">
    <w:name w:val="Основной текст + Полужирный1"/>
    <w:uiPriority w:val="99"/>
    <w:rsid w:val="000C3F10"/>
    <w:rPr>
      <w:rFonts w:ascii="Arial" w:hAnsi="Arial" w:cs="Arial" w:hint="default"/>
      <w:b/>
      <w:bCs w:val="0"/>
      <w:spacing w:val="0"/>
      <w:sz w:val="20"/>
    </w:rPr>
  </w:style>
  <w:style w:type="character" w:customStyle="1" w:styleId="12">
    <w:name w:val="Основной текст Знак1"/>
    <w:basedOn w:val="a0"/>
    <w:uiPriority w:val="99"/>
    <w:rsid w:val="000C3F10"/>
    <w:rPr>
      <w:rFonts w:ascii="Arial" w:hAnsi="Arial" w:cs="Arial" w:hint="default"/>
      <w:spacing w:val="0"/>
      <w:sz w:val="20"/>
      <w:szCs w:val="20"/>
    </w:rPr>
  </w:style>
  <w:style w:type="character" w:customStyle="1" w:styleId="410">
    <w:name w:val="Основной текст (4) + Не полужирный1"/>
    <w:basedOn w:val="4"/>
    <w:uiPriority w:val="99"/>
    <w:rsid w:val="000C3F10"/>
    <w:rPr>
      <w:rFonts w:ascii="Arial" w:hAnsi="Arial" w:cs="Arial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7">
    <w:name w:val="Основной текст + 7"/>
    <w:aliases w:val="5 pt1,Полужирный1,Основной текст (4) + 9,Не полужирный"/>
    <w:basedOn w:val="12"/>
    <w:uiPriority w:val="99"/>
    <w:rsid w:val="000C3F10"/>
    <w:rPr>
      <w:rFonts w:ascii="Arial" w:hAnsi="Arial" w:cs="Arial" w:hint="default"/>
      <w:b/>
      <w:bCs/>
      <w:spacing w:val="0"/>
      <w:sz w:val="15"/>
      <w:szCs w:val="15"/>
    </w:rPr>
  </w:style>
  <w:style w:type="character" w:customStyle="1" w:styleId="44">
    <w:name w:val="Основной текст (4) + Не курсив"/>
    <w:basedOn w:val="4"/>
    <w:uiPriority w:val="99"/>
    <w:rsid w:val="000C3F10"/>
    <w:rPr>
      <w:rFonts w:ascii="Arial" w:hAnsi="Arial" w:cs="Arial"/>
      <w:i/>
      <w:iCs/>
      <w:spacing w:val="0"/>
      <w:sz w:val="20"/>
      <w:szCs w:val="20"/>
      <w:shd w:val="clear" w:color="auto" w:fill="FFFFFF"/>
    </w:rPr>
  </w:style>
  <w:style w:type="character" w:customStyle="1" w:styleId="1pt">
    <w:name w:val="Основной текст + Интервал 1 pt"/>
    <w:basedOn w:val="12"/>
    <w:uiPriority w:val="99"/>
    <w:rsid w:val="000C3F10"/>
    <w:rPr>
      <w:rFonts w:ascii="Arial" w:hAnsi="Arial" w:cs="Arial" w:hint="default"/>
      <w:spacing w:val="20"/>
      <w:sz w:val="20"/>
      <w:szCs w:val="20"/>
    </w:rPr>
  </w:style>
  <w:style w:type="character" w:customStyle="1" w:styleId="WW8Dropcap0">
    <w:name w:val="WW8Dropcap0"/>
    <w:rsid w:val="000C3F10"/>
    <w:rPr>
      <w:rFonts w:ascii="Times New Roman" w:hAnsi="Times New Roman" w:cs="Times New Roman" w:hint="default"/>
      <w:w w:val="59"/>
      <w:sz w:val="75"/>
      <w:szCs w:val="75"/>
    </w:rPr>
  </w:style>
  <w:style w:type="character" w:styleId="af3">
    <w:name w:val="Hyperlink"/>
    <w:semiHidden/>
    <w:unhideWhenUsed/>
    <w:rsid w:val="000C3F10"/>
    <w:rPr>
      <w:color w:val="000080"/>
      <w:u w:val="single"/>
    </w:rPr>
  </w:style>
  <w:style w:type="character" w:styleId="af4">
    <w:name w:val="Emphasis"/>
    <w:basedOn w:val="a0"/>
    <w:qFormat/>
    <w:rsid w:val="000C3F1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C3F10"/>
    <w:rPr>
      <w:b/>
      <w:bCs/>
    </w:rPr>
  </w:style>
  <w:style w:type="paragraph" w:customStyle="1" w:styleId="a4">
    <w:name w:val="Содержимое таблицы"/>
    <w:basedOn w:val="a"/>
    <w:rsid w:val="000C3F10"/>
    <w:pPr>
      <w:widowControl w:val="0"/>
      <w:suppressLineNumbers/>
      <w:suppressAutoHyphens/>
    </w:pPr>
    <w:rPr>
      <w:rFonts w:eastAsia="Lucida Sans Unicode"/>
      <w:kern w:val="2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0C3F1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C3F10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C3F1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0C3F10"/>
    <w:rPr>
      <w:rFonts w:ascii="Calibri" w:eastAsia="Times New Roman" w:hAnsi="Calibri" w:cs="Times New Roman"/>
      <w:lang w:eastAsia="ru-RU"/>
    </w:rPr>
  </w:style>
  <w:style w:type="paragraph" w:customStyle="1" w:styleId="Style0">
    <w:name w:val="Style0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3">
    <w:name w:val="Style53"/>
    <w:basedOn w:val="a"/>
    <w:uiPriority w:val="99"/>
    <w:rsid w:val="000C3F10"/>
    <w:pPr>
      <w:spacing w:line="238" w:lineRule="exact"/>
    </w:pPr>
    <w:rPr>
      <w:rFonts w:ascii="Arial" w:eastAsia="Calibri" w:hAnsi="Arial" w:cs="Arial"/>
      <w:sz w:val="20"/>
      <w:szCs w:val="20"/>
    </w:rPr>
  </w:style>
  <w:style w:type="paragraph" w:customStyle="1" w:styleId="Style24">
    <w:name w:val="Style2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">
    <w:name w:val="Style4"/>
    <w:basedOn w:val="a"/>
    <w:uiPriority w:val="99"/>
    <w:rsid w:val="000C3F10"/>
    <w:pPr>
      <w:spacing w:line="226" w:lineRule="exact"/>
      <w:ind w:firstLine="96"/>
    </w:pPr>
    <w:rPr>
      <w:rFonts w:ascii="Arial" w:eastAsia="Calibri" w:hAnsi="Arial" w:cs="Arial"/>
      <w:sz w:val="20"/>
      <w:szCs w:val="20"/>
    </w:rPr>
  </w:style>
  <w:style w:type="paragraph" w:customStyle="1" w:styleId="Style5">
    <w:name w:val="Style5"/>
    <w:basedOn w:val="a"/>
    <w:uiPriority w:val="99"/>
    <w:rsid w:val="000C3F10"/>
    <w:pPr>
      <w:spacing w:line="223" w:lineRule="exact"/>
      <w:ind w:firstLine="466"/>
    </w:pPr>
    <w:rPr>
      <w:rFonts w:ascii="Arial" w:eastAsia="Calibri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0C3F10"/>
    <w:pPr>
      <w:spacing w:line="238" w:lineRule="exact"/>
    </w:pPr>
    <w:rPr>
      <w:rFonts w:ascii="Arial" w:eastAsia="Calibri" w:hAnsi="Arial" w:cs="Arial"/>
      <w:sz w:val="20"/>
      <w:szCs w:val="20"/>
    </w:rPr>
  </w:style>
  <w:style w:type="paragraph" w:customStyle="1" w:styleId="Style7">
    <w:name w:val="Style7"/>
    <w:basedOn w:val="a"/>
    <w:uiPriority w:val="99"/>
    <w:rsid w:val="000C3F10"/>
    <w:pPr>
      <w:spacing w:line="224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57">
    <w:name w:val="Style5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3">
    <w:name w:val="Style4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1">
    <w:name w:val="Style11"/>
    <w:basedOn w:val="a"/>
    <w:uiPriority w:val="99"/>
    <w:rsid w:val="000C3F10"/>
    <w:pPr>
      <w:spacing w:line="232" w:lineRule="exact"/>
    </w:pPr>
    <w:rPr>
      <w:rFonts w:ascii="Arial" w:eastAsia="Calibri" w:hAnsi="Arial" w:cs="Arial"/>
      <w:sz w:val="20"/>
      <w:szCs w:val="20"/>
    </w:rPr>
  </w:style>
  <w:style w:type="paragraph" w:customStyle="1" w:styleId="Style46">
    <w:name w:val="Style4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8">
    <w:name w:val="Style18"/>
    <w:basedOn w:val="a"/>
    <w:uiPriority w:val="99"/>
    <w:rsid w:val="000C3F10"/>
    <w:pPr>
      <w:spacing w:line="228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85">
    <w:name w:val="Style85"/>
    <w:basedOn w:val="a"/>
    <w:uiPriority w:val="99"/>
    <w:rsid w:val="000C3F10"/>
    <w:pPr>
      <w:spacing w:line="235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94">
    <w:name w:val="Style9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67">
    <w:name w:val="Style6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77">
    <w:name w:val="Style77"/>
    <w:basedOn w:val="a"/>
    <w:uiPriority w:val="99"/>
    <w:rsid w:val="000C3F10"/>
    <w:pPr>
      <w:spacing w:line="233" w:lineRule="exact"/>
      <w:jc w:val="center"/>
    </w:pPr>
    <w:rPr>
      <w:rFonts w:ascii="Arial" w:eastAsia="Calibri" w:hAnsi="Arial" w:cs="Arial"/>
      <w:sz w:val="20"/>
      <w:szCs w:val="20"/>
    </w:rPr>
  </w:style>
  <w:style w:type="paragraph" w:customStyle="1" w:styleId="Style121">
    <w:name w:val="Style12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63">
    <w:name w:val="Style6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79">
    <w:name w:val="Style79"/>
    <w:basedOn w:val="a"/>
    <w:uiPriority w:val="99"/>
    <w:rsid w:val="000C3F10"/>
    <w:pPr>
      <w:spacing w:line="233" w:lineRule="exact"/>
    </w:pPr>
    <w:rPr>
      <w:rFonts w:ascii="Arial" w:eastAsia="Calibri" w:hAnsi="Arial" w:cs="Arial"/>
      <w:sz w:val="20"/>
      <w:szCs w:val="20"/>
    </w:rPr>
  </w:style>
  <w:style w:type="paragraph" w:customStyle="1" w:styleId="Style66">
    <w:name w:val="Style66"/>
    <w:basedOn w:val="a"/>
    <w:uiPriority w:val="99"/>
    <w:rsid w:val="000C3F10"/>
    <w:pPr>
      <w:spacing w:line="228" w:lineRule="exact"/>
    </w:pPr>
    <w:rPr>
      <w:rFonts w:ascii="Arial" w:eastAsia="Calibri" w:hAnsi="Arial" w:cs="Arial"/>
      <w:sz w:val="20"/>
      <w:szCs w:val="20"/>
    </w:rPr>
  </w:style>
  <w:style w:type="paragraph" w:customStyle="1" w:styleId="Style143">
    <w:name w:val="Style14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38">
    <w:name w:val="Style138"/>
    <w:basedOn w:val="a"/>
    <w:uiPriority w:val="99"/>
    <w:rsid w:val="000C3F10"/>
    <w:pPr>
      <w:spacing w:line="235" w:lineRule="exact"/>
      <w:ind w:firstLine="218"/>
    </w:pPr>
    <w:rPr>
      <w:rFonts w:ascii="Arial" w:eastAsia="Calibri" w:hAnsi="Arial" w:cs="Arial"/>
      <w:sz w:val="20"/>
      <w:szCs w:val="20"/>
    </w:rPr>
  </w:style>
  <w:style w:type="paragraph" w:customStyle="1" w:styleId="Style124">
    <w:name w:val="Style12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67">
    <w:name w:val="Style16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208">
    <w:name w:val="Style208"/>
    <w:basedOn w:val="a"/>
    <w:uiPriority w:val="99"/>
    <w:rsid w:val="000C3F10"/>
    <w:pPr>
      <w:spacing w:line="227" w:lineRule="exact"/>
      <w:jc w:val="right"/>
    </w:pPr>
    <w:rPr>
      <w:rFonts w:ascii="Arial" w:eastAsia="Calibri" w:hAnsi="Arial" w:cs="Arial"/>
      <w:sz w:val="20"/>
      <w:szCs w:val="20"/>
    </w:rPr>
  </w:style>
  <w:style w:type="paragraph" w:customStyle="1" w:styleId="Style211">
    <w:name w:val="Style211"/>
    <w:basedOn w:val="a"/>
    <w:uiPriority w:val="99"/>
    <w:rsid w:val="000C3F10"/>
    <w:pPr>
      <w:spacing w:line="228" w:lineRule="exact"/>
    </w:pPr>
    <w:rPr>
      <w:rFonts w:ascii="Arial" w:eastAsia="Calibri" w:hAnsi="Arial" w:cs="Arial"/>
      <w:sz w:val="20"/>
      <w:szCs w:val="20"/>
    </w:rPr>
  </w:style>
  <w:style w:type="paragraph" w:customStyle="1" w:styleId="Style206">
    <w:name w:val="Style20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262">
    <w:name w:val="Style262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243">
    <w:name w:val="Style24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263">
    <w:name w:val="Style26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264">
    <w:name w:val="Style26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312">
    <w:name w:val="Style312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374">
    <w:name w:val="Style374"/>
    <w:basedOn w:val="a"/>
    <w:uiPriority w:val="99"/>
    <w:rsid w:val="000C3F10"/>
    <w:pPr>
      <w:spacing w:line="230" w:lineRule="exact"/>
      <w:ind w:firstLine="288"/>
    </w:pPr>
    <w:rPr>
      <w:rFonts w:ascii="Arial" w:eastAsia="Calibri" w:hAnsi="Arial" w:cs="Arial"/>
      <w:sz w:val="20"/>
      <w:szCs w:val="20"/>
    </w:rPr>
  </w:style>
  <w:style w:type="paragraph" w:customStyle="1" w:styleId="Style328">
    <w:name w:val="Style328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332">
    <w:name w:val="Style332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348">
    <w:name w:val="Style348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04">
    <w:name w:val="Style404"/>
    <w:basedOn w:val="a"/>
    <w:uiPriority w:val="99"/>
    <w:rsid w:val="000C3F10"/>
    <w:pPr>
      <w:spacing w:line="228" w:lineRule="exact"/>
    </w:pPr>
    <w:rPr>
      <w:rFonts w:ascii="Arial" w:eastAsia="Calibri" w:hAnsi="Arial" w:cs="Arial"/>
      <w:sz w:val="20"/>
      <w:szCs w:val="20"/>
    </w:rPr>
  </w:style>
  <w:style w:type="paragraph" w:customStyle="1" w:styleId="Style378">
    <w:name w:val="Style378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377">
    <w:name w:val="Style37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53">
    <w:name w:val="Style453"/>
    <w:basedOn w:val="a"/>
    <w:uiPriority w:val="99"/>
    <w:rsid w:val="000C3F10"/>
    <w:pPr>
      <w:spacing w:line="226" w:lineRule="exact"/>
    </w:pPr>
    <w:rPr>
      <w:rFonts w:ascii="Arial" w:eastAsia="Calibri" w:hAnsi="Arial" w:cs="Arial"/>
      <w:sz w:val="20"/>
      <w:szCs w:val="20"/>
    </w:rPr>
  </w:style>
  <w:style w:type="paragraph" w:customStyle="1" w:styleId="Style431">
    <w:name w:val="Style43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75">
    <w:name w:val="Style475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87">
    <w:name w:val="Style48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81">
    <w:name w:val="Style48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71">
    <w:name w:val="Style47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73">
    <w:name w:val="Style473"/>
    <w:basedOn w:val="a"/>
    <w:uiPriority w:val="99"/>
    <w:rsid w:val="000C3F10"/>
    <w:pPr>
      <w:spacing w:line="238" w:lineRule="exact"/>
      <w:ind w:firstLine="192"/>
    </w:pPr>
    <w:rPr>
      <w:rFonts w:ascii="Arial" w:eastAsia="Calibri" w:hAnsi="Arial" w:cs="Arial"/>
      <w:sz w:val="20"/>
      <w:szCs w:val="20"/>
    </w:rPr>
  </w:style>
  <w:style w:type="paragraph" w:customStyle="1" w:styleId="Style459">
    <w:name w:val="Style459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60">
    <w:name w:val="Style460"/>
    <w:basedOn w:val="a"/>
    <w:uiPriority w:val="99"/>
    <w:rsid w:val="000C3F10"/>
    <w:pPr>
      <w:spacing w:line="226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461">
    <w:name w:val="Style461"/>
    <w:basedOn w:val="a"/>
    <w:uiPriority w:val="99"/>
    <w:rsid w:val="000C3F10"/>
    <w:pPr>
      <w:spacing w:line="228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491">
    <w:name w:val="Style49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65">
    <w:name w:val="Style465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468">
    <w:name w:val="Style468"/>
    <w:basedOn w:val="a"/>
    <w:uiPriority w:val="99"/>
    <w:rsid w:val="000C3F10"/>
    <w:pPr>
      <w:spacing w:line="231" w:lineRule="exact"/>
    </w:pPr>
    <w:rPr>
      <w:rFonts w:ascii="Arial" w:eastAsia="Calibri" w:hAnsi="Arial" w:cs="Arial"/>
      <w:sz w:val="20"/>
      <w:szCs w:val="20"/>
    </w:rPr>
  </w:style>
  <w:style w:type="paragraph" w:customStyle="1" w:styleId="Style523">
    <w:name w:val="Style52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31">
    <w:name w:val="Style53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32">
    <w:name w:val="Style532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33">
    <w:name w:val="Style53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36">
    <w:name w:val="Style536"/>
    <w:basedOn w:val="a"/>
    <w:uiPriority w:val="99"/>
    <w:rsid w:val="000C3F10"/>
    <w:pPr>
      <w:spacing w:line="234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545">
    <w:name w:val="Style545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576">
    <w:name w:val="Style576"/>
    <w:basedOn w:val="a"/>
    <w:uiPriority w:val="99"/>
    <w:rsid w:val="000C3F10"/>
    <w:pPr>
      <w:spacing w:line="228" w:lineRule="exac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614">
    <w:name w:val="Style61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618">
    <w:name w:val="Style618"/>
    <w:basedOn w:val="a"/>
    <w:uiPriority w:val="99"/>
    <w:rsid w:val="000C3F10"/>
    <w:pPr>
      <w:spacing w:line="229" w:lineRule="exact"/>
      <w:ind w:firstLine="130"/>
    </w:pPr>
    <w:rPr>
      <w:rFonts w:ascii="Arial" w:eastAsia="Calibri" w:hAnsi="Arial" w:cs="Arial"/>
      <w:sz w:val="20"/>
      <w:szCs w:val="20"/>
    </w:rPr>
  </w:style>
  <w:style w:type="paragraph" w:customStyle="1" w:styleId="Style654">
    <w:name w:val="Style654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703">
    <w:name w:val="Style70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735">
    <w:name w:val="Style735"/>
    <w:basedOn w:val="a"/>
    <w:uiPriority w:val="99"/>
    <w:rsid w:val="000C3F10"/>
    <w:pPr>
      <w:spacing w:line="238" w:lineRule="exact"/>
    </w:pPr>
    <w:rPr>
      <w:rFonts w:ascii="Arial" w:eastAsia="Calibri" w:hAnsi="Arial" w:cs="Arial"/>
      <w:sz w:val="20"/>
      <w:szCs w:val="20"/>
    </w:rPr>
  </w:style>
  <w:style w:type="paragraph" w:customStyle="1" w:styleId="Style757">
    <w:name w:val="Style757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791">
    <w:name w:val="Style79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821">
    <w:name w:val="Style821"/>
    <w:basedOn w:val="a"/>
    <w:uiPriority w:val="99"/>
    <w:rsid w:val="000C3F10"/>
    <w:pPr>
      <w:spacing w:line="240" w:lineRule="exact"/>
    </w:pPr>
    <w:rPr>
      <w:rFonts w:ascii="Arial" w:eastAsia="Calibri" w:hAnsi="Arial" w:cs="Arial"/>
      <w:sz w:val="20"/>
      <w:szCs w:val="20"/>
    </w:rPr>
  </w:style>
  <w:style w:type="paragraph" w:customStyle="1" w:styleId="Style839">
    <w:name w:val="Style839"/>
    <w:basedOn w:val="a"/>
    <w:uiPriority w:val="99"/>
    <w:rsid w:val="000C3F10"/>
    <w:pPr>
      <w:spacing w:line="240" w:lineRule="exact"/>
    </w:pPr>
    <w:rPr>
      <w:rFonts w:ascii="Arial" w:eastAsia="Calibri" w:hAnsi="Arial" w:cs="Arial"/>
      <w:sz w:val="20"/>
      <w:szCs w:val="20"/>
    </w:rPr>
  </w:style>
  <w:style w:type="paragraph" w:customStyle="1" w:styleId="Style860">
    <w:name w:val="Style860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871">
    <w:name w:val="Style87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930">
    <w:name w:val="Style930"/>
    <w:basedOn w:val="a"/>
    <w:uiPriority w:val="99"/>
    <w:rsid w:val="000C3F10"/>
    <w:pPr>
      <w:spacing w:line="238" w:lineRule="exact"/>
    </w:pPr>
    <w:rPr>
      <w:rFonts w:ascii="Arial" w:eastAsia="Calibri" w:hAnsi="Arial" w:cs="Arial"/>
      <w:sz w:val="20"/>
      <w:szCs w:val="20"/>
    </w:rPr>
  </w:style>
  <w:style w:type="paragraph" w:customStyle="1" w:styleId="Style873">
    <w:name w:val="Style873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979">
    <w:name w:val="Style979"/>
    <w:basedOn w:val="a"/>
    <w:uiPriority w:val="99"/>
    <w:rsid w:val="000C3F10"/>
    <w:pPr>
      <w:spacing w:line="230" w:lineRule="exact"/>
    </w:pPr>
    <w:rPr>
      <w:rFonts w:ascii="Arial" w:eastAsia="Calibri" w:hAnsi="Arial" w:cs="Arial"/>
      <w:sz w:val="20"/>
      <w:szCs w:val="20"/>
    </w:rPr>
  </w:style>
  <w:style w:type="paragraph" w:customStyle="1" w:styleId="Style981">
    <w:name w:val="Style981"/>
    <w:basedOn w:val="a"/>
    <w:uiPriority w:val="99"/>
    <w:rsid w:val="000C3F10"/>
    <w:pPr>
      <w:spacing w:line="410" w:lineRule="exact"/>
    </w:pPr>
    <w:rPr>
      <w:rFonts w:ascii="Arial" w:eastAsia="Calibri" w:hAnsi="Arial" w:cs="Arial"/>
      <w:sz w:val="20"/>
      <w:szCs w:val="20"/>
    </w:rPr>
  </w:style>
  <w:style w:type="paragraph" w:customStyle="1" w:styleId="Style1041">
    <w:name w:val="Style1041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985">
    <w:name w:val="Style985"/>
    <w:basedOn w:val="a"/>
    <w:uiPriority w:val="99"/>
    <w:rsid w:val="000C3F10"/>
    <w:pPr>
      <w:spacing w:line="230" w:lineRule="exact"/>
      <w:ind w:hanging="98"/>
    </w:pPr>
    <w:rPr>
      <w:rFonts w:ascii="Arial" w:eastAsia="Calibri" w:hAnsi="Arial" w:cs="Arial"/>
      <w:sz w:val="20"/>
      <w:szCs w:val="20"/>
    </w:rPr>
  </w:style>
  <w:style w:type="paragraph" w:customStyle="1" w:styleId="Style1086">
    <w:name w:val="Style108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146">
    <w:name w:val="Style114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106">
    <w:name w:val="Style110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190">
    <w:name w:val="Style1190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paragraph" w:customStyle="1" w:styleId="Style1206">
    <w:name w:val="Style1206"/>
    <w:basedOn w:val="a"/>
    <w:uiPriority w:val="99"/>
    <w:rsid w:val="000C3F10"/>
    <w:rPr>
      <w:rFonts w:ascii="Arial" w:eastAsia="Calibri" w:hAnsi="Arial" w:cs="Arial"/>
      <w:sz w:val="20"/>
      <w:szCs w:val="20"/>
    </w:rPr>
  </w:style>
  <w:style w:type="character" w:customStyle="1" w:styleId="CharStyle0">
    <w:name w:val="CharStyle0"/>
    <w:basedOn w:val="a0"/>
    <w:uiPriority w:val="99"/>
    <w:rsid w:val="000C3F10"/>
    <w:rPr>
      <w:rFonts w:ascii="Arial" w:hAnsi="Arial" w:cs="Arial" w:hint="default"/>
      <w:sz w:val="24"/>
      <w:szCs w:val="24"/>
    </w:rPr>
  </w:style>
  <w:style w:type="character" w:customStyle="1" w:styleId="CharStyle2">
    <w:name w:val="CharStyle2"/>
    <w:basedOn w:val="a0"/>
    <w:uiPriority w:val="99"/>
    <w:rsid w:val="000C3F10"/>
    <w:rPr>
      <w:rFonts w:ascii="Tahoma" w:hAnsi="Tahoma" w:cs="Tahoma" w:hint="default"/>
      <w:b/>
      <w:bCs/>
      <w:sz w:val="18"/>
      <w:szCs w:val="18"/>
    </w:rPr>
  </w:style>
  <w:style w:type="character" w:customStyle="1" w:styleId="CharStyle4">
    <w:name w:val="CharStyle4"/>
    <w:basedOn w:val="a0"/>
    <w:uiPriority w:val="99"/>
    <w:rsid w:val="000C3F10"/>
    <w:rPr>
      <w:rFonts w:ascii="Arial" w:hAnsi="Arial" w:cs="Arial" w:hint="default"/>
      <w:b/>
      <w:bCs/>
      <w:sz w:val="18"/>
      <w:szCs w:val="18"/>
    </w:rPr>
  </w:style>
  <w:style w:type="character" w:customStyle="1" w:styleId="CharStyle5">
    <w:name w:val="CharStyle5"/>
    <w:basedOn w:val="a0"/>
    <w:uiPriority w:val="99"/>
    <w:rsid w:val="000C3F10"/>
    <w:rPr>
      <w:rFonts w:ascii="Franklin Gothic Book" w:hAnsi="Franklin Gothic Book" w:cs="Franklin Gothic Book" w:hint="default"/>
      <w:i/>
      <w:iCs/>
      <w:sz w:val="34"/>
      <w:szCs w:val="34"/>
    </w:rPr>
  </w:style>
  <w:style w:type="character" w:customStyle="1" w:styleId="CharStyle8">
    <w:name w:val="CharStyle8"/>
    <w:basedOn w:val="a0"/>
    <w:uiPriority w:val="99"/>
    <w:rsid w:val="000C3F10"/>
    <w:rPr>
      <w:rFonts w:ascii="Arial" w:hAnsi="Arial" w:cs="Arial" w:hint="default"/>
      <w:i/>
      <w:iCs/>
      <w:sz w:val="20"/>
      <w:szCs w:val="20"/>
    </w:rPr>
  </w:style>
  <w:style w:type="character" w:customStyle="1" w:styleId="CharStyle9">
    <w:name w:val="CharStyle9"/>
    <w:basedOn w:val="a0"/>
    <w:uiPriority w:val="99"/>
    <w:rsid w:val="000C3F10"/>
    <w:rPr>
      <w:rFonts w:ascii="Arial" w:hAnsi="Arial" w:cs="Arial" w:hint="default"/>
      <w:b/>
      <w:bCs/>
      <w:sz w:val="18"/>
      <w:szCs w:val="18"/>
    </w:rPr>
  </w:style>
  <w:style w:type="character" w:customStyle="1" w:styleId="CharStyle10">
    <w:name w:val="CharStyle10"/>
    <w:basedOn w:val="a0"/>
    <w:uiPriority w:val="99"/>
    <w:rsid w:val="000C3F10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CharStyle11">
    <w:name w:val="CharStyle11"/>
    <w:basedOn w:val="a0"/>
    <w:uiPriority w:val="99"/>
    <w:rsid w:val="000C3F10"/>
    <w:rPr>
      <w:rFonts w:ascii="Arial" w:hAnsi="Arial" w:cs="Arial" w:hint="default"/>
      <w:sz w:val="18"/>
      <w:szCs w:val="18"/>
    </w:rPr>
  </w:style>
  <w:style w:type="character" w:customStyle="1" w:styleId="CharStyle21">
    <w:name w:val="CharStyle21"/>
    <w:basedOn w:val="a0"/>
    <w:uiPriority w:val="99"/>
    <w:rsid w:val="000C3F10"/>
    <w:rPr>
      <w:rFonts w:ascii="Arial" w:hAnsi="Arial" w:cs="Arial" w:hint="default"/>
      <w:b/>
      <w:bCs/>
      <w:i/>
      <w:iCs/>
      <w:smallCaps/>
      <w:spacing w:val="20"/>
      <w:sz w:val="18"/>
      <w:szCs w:val="18"/>
    </w:rPr>
  </w:style>
  <w:style w:type="character" w:customStyle="1" w:styleId="CharStyle22">
    <w:name w:val="CharStyle22"/>
    <w:basedOn w:val="a0"/>
    <w:uiPriority w:val="99"/>
    <w:rsid w:val="000C3F10"/>
    <w:rPr>
      <w:rFonts w:ascii="Arial" w:hAnsi="Arial" w:cs="Arial" w:hint="default"/>
      <w:i/>
      <w:iCs/>
      <w:spacing w:val="30"/>
      <w:sz w:val="30"/>
      <w:szCs w:val="30"/>
    </w:rPr>
  </w:style>
  <w:style w:type="character" w:customStyle="1" w:styleId="CharStyle23">
    <w:name w:val="CharStyle23"/>
    <w:basedOn w:val="a0"/>
    <w:uiPriority w:val="99"/>
    <w:rsid w:val="000C3F10"/>
    <w:rPr>
      <w:rFonts w:ascii="Arial" w:hAnsi="Arial" w:cs="Arial" w:hint="default"/>
      <w:i/>
      <w:iCs/>
      <w:sz w:val="18"/>
      <w:szCs w:val="18"/>
    </w:rPr>
  </w:style>
  <w:style w:type="character" w:customStyle="1" w:styleId="CharStyle41">
    <w:name w:val="CharStyle41"/>
    <w:basedOn w:val="a0"/>
    <w:uiPriority w:val="99"/>
    <w:rsid w:val="000C3F10"/>
    <w:rPr>
      <w:rFonts w:ascii="Franklin Gothic Book" w:hAnsi="Franklin Gothic Book" w:cs="Franklin Gothic Book" w:hint="default"/>
      <w:sz w:val="30"/>
      <w:szCs w:val="30"/>
    </w:rPr>
  </w:style>
  <w:style w:type="character" w:customStyle="1" w:styleId="CharStyle43">
    <w:name w:val="CharStyle43"/>
    <w:basedOn w:val="a0"/>
    <w:uiPriority w:val="99"/>
    <w:rsid w:val="000C3F10"/>
    <w:rPr>
      <w:rFonts w:ascii="Arial" w:hAnsi="Arial" w:cs="Arial" w:hint="default"/>
      <w:spacing w:val="-20"/>
      <w:sz w:val="30"/>
      <w:szCs w:val="30"/>
    </w:rPr>
  </w:style>
  <w:style w:type="character" w:customStyle="1" w:styleId="CharStyle70">
    <w:name w:val="CharStyle70"/>
    <w:basedOn w:val="a0"/>
    <w:uiPriority w:val="99"/>
    <w:rsid w:val="000C3F10"/>
    <w:rPr>
      <w:rFonts w:ascii="Arial" w:hAnsi="Arial" w:cs="Arial" w:hint="default"/>
      <w:w w:val="75"/>
      <w:sz w:val="52"/>
      <w:szCs w:val="52"/>
    </w:rPr>
  </w:style>
  <w:style w:type="character" w:customStyle="1" w:styleId="CharStyle101">
    <w:name w:val="CharStyle101"/>
    <w:basedOn w:val="a0"/>
    <w:uiPriority w:val="99"/>
    <w:rsid w:val="000C3F10"/>
    <w:rPr>
      <w:rFonts w:ascii="Impact" w:hAnsi="Impact" w:cs="Impact" w:hint="default"/>
      <w:spacing w:val="40"/>
      <w:sz w:val="32"/>
      <w:szCs w:val="32"/>
    </w:rPr>
  </w:style>
  <w:style w:type="character" w:customStyle="1" w:styleId="CharStyle102">
    <w:name w:val="CharStyle102"/>
    <w:basedOn w:val="a0"/>
    <w:uiPriority w:val="99"/>
    <w:rsid w:val="000C3F10"/>
    <w:rPr>
      <w:rFonts w:ascii="Arial" w:hAnsi="Arial" w:cs="Arial" w:hint="default"/>
      <w:b/>
      <w:bCs/>
      <w:i/>
      <w:iCs/>
      <w:sz w:val="54"/>
      <w:szCs w:val="54"/>
    </w:rPr>
  </w:style>
  <w:style w:type="character" w:customStyle="1" w:styleId="CharStyle139">
    <w:name w:val="CharStyle139"/>
    <w:basedOn w:val="a0"/>
    <w:uiPriority w:val="99"/>
    <w:rsid w:val="000C3F10"/>
    <w:rPr>
      <w:rFonts w:ascii="Arial" w:hAnsi="Arial" w:cs="Arial" w:hint="default"/>
      <w:spacing w:val="-10"/>
      <w:w w:val="200"/>
      <w:sz w:val="12"/>
      <w:szCs w:val="12"/>
    </w:rPr>
  </w:style>
  <w:style w:type="character" w:customStyle="1" w:styleId="CharStyle140">
    <w:name w:val="CharStyle140"/>
    <w:basedOn w:val="a0"/>
    <w:uiPriority w:val="99"/>
    <w:rsid w:val="000C3F10"/>
    <w:rPr>
      <w:rFonts w:ascii="Franklin Gothic Book" w:hAnsi="Franklin Gothic Book" w:cs="Franklin Gothic Book" w:hint="default"/>
      <w:b/>
      <w:bCs/>
      <w:sz w:val="10"/>
      <w:szCs w:val="10"/>
    </w:rPr>
  </w:style>
  <w:style w:type="character" w:customStyle="1" w:styleId="CharStyle143">
    <w:name w:val="CharStyle143"/>
    <w:basedOn w:val="a0"/>
    <w:uiPriority w:val="99"/>
    <w:rsid w:val="000C3F10"/>
    <w:rPr>
      <w:rFonts w:ascii="Franklin Gothic Book" w:hAnsi="Franklin Gothic Book" w:cs="Franklin Gothic Book" w:hint="default"/>
      <w:i/>
      <w:iCs/>
      <w:sz w:val="38"/>
      <w:szCs w:val="38"/>
    </w:rPr>
  </w:style>
  <w:style w:type="character" w:customStyle="1" w:styleId="CharStyle144">
    <w:name w:val="CharStyle144"/>
    <w:basedOn w:val="a0"/>
    <w:uiPriority w:val="99"/>
    <w:rsid w:val="000C3F10"/>
    <w:rPr>
      <w:rFonts w:ascii="Franklin Gothic Book" w:hAnsi="Franklin Gothic Book" w:cs="Franklin Gothic Book" w:hint="default"/>
      <w:i/>
      <w:iCs/>
      <w:spacing w:val="-10"/>
      <w:sz w:val="24"/>
      <w:szCs w:val="24"/>
    </w:rPr>
  </w:style>
  <w:style w:type="character" w:customStyle="1" w:styleId="CharStyle190">
    <w:name w:val="CharStyle190"/>
    <w:basedOn w:val="a0"/>
    <w:uiPriority w:val="99"/>
    <w:rsid w:val="000C3F10"/>
    <w:rPr>
      <w:rFonts w:ascii="Arial Narrow" w:hAnsi="Arial Narrow" w:cs="Arial Narrow" w:hint="default"/>
      <w:i/>
      <w:iCs/>
      <w:spacing w:val="20"/>
      <w:sz w:val="32"/>
      <w:szCs w:val="32"/>
    </w:rPr>
  </w:style>
  <w:style w:type="character" w:customStyle="1" w:styleId="CharStyle192">
    <w:name w:val="CharStyle192"/>
    <w:basedOn w:val="a0"/>
    <w:uiPriority w:val="99"/>
    <w:rsid w:val="000C3F10"/>
    <w:rPr>
      <w:rFonts w:ascii="Arial" w:hAnsi="Arial" w:cs="Arial" w:hint="default"/>
      <w:sz w:val="24"/>
      <w:szCs w:val="24"/>
    </w:rPr>
  </w:style>
  <w:style w:type="character" w:customStyle="1" w:styleId="CharStyle195">
    <w:name w:val="CharStyle195"/>
    <w:basedOn w:val="a0"/>
    <w:uiPriority w:val="99"/>
    <w:rsid w:val="000C3F10"/>
    <w:rPr>
      <w:rFonts w:ascii="Arial" w:hAnsi="Arial" w:cs="Arial" w:hint="default"/>
      <w:b/>
      <w:bCs/>
      <w:sz w:val="8"/>
      <w:szCs w:val="8"/>
    </w:rPr>
  </w:style>
  <w:style w:type="character" w:customStyle="1" w:styleId="CharStyle246">
    <w:name w:val="CharStyle246"/>
    <w:basedOn w:val="a0"/>
    <w:uiPriority w:val="99"/>
    <w:rsid w:val="000C3F10"/>
    <w:rPr>
      <w:rFonts w:ascii="Arial" w:hAnsi="Arial" w:cs="Arial" w:hint="default"/>
      <w:b/>
      <w:bCs/>
      <w:i/>
      <w:iCs/>
      <w:sz w:val="52"/>
      <w:szCs w:val="52"/>
    </w:rPr>
  </w:style>
  <w:style w:type="character" w:customStyle="1" w:styleId="CharStyle250">
    <w:name w:val="CharStyle250"/>
    <w:basedOn w:val="a0"/>
    <w:uiPriority w:val="99"/>
    <w:rsid w:val="000C3F10"/>
    <w:rPr>
      <w:rFonts w:ascii="Arial" w:hAnsi="Arial" w:cs="Arial" w:hint="default"/>
      <w:sz w:val="20"/>
      <w:szCs w:val="20"/>
    </w:rPr>
  </w:style>
  <w:style w:type="character" w:customStyle="1" w:styleId="CharStyle309">
    <w:name w:val="CharStyle309"/>
    <w:basedOn w:val="a0"/>
    <w:uiPriority w:val="99"/>
    <w:rsid w:val="000C3F10"/>
    <w:rPr>
      <w:rFonts w:ascii="Arial" w:hAnsi="Arial" w:cs="Arial" w:hint="default"/>
      <w:sz w:val="36"/>
      <w:szCs w:val="36"/>
    </w:rPr>
  </w:style>
  <w:style w:type="character" w:customStyle="1" w:styleId="CharStyle378">
    <w:name w:val="CharStyle378"/>
    <w:basedOn w:val="a0"/>
    <w:uiPriority w:val="99"/>
    <w:rsid w:val="000C3F10"/>
    <w:rPr>
      <w:rFonts w:ascii="Arial" w:hAnsi="Arial" w:cs="Arial" w:hint="default"/>
      <w:sz w:val="18"/>
      <w:szCs w:val="18"/>
    </w:rPr>
  </w:style>
  <w:style w:type="character" w:customStyle="1" w:styleId="CharStyle450">
    <w:name w:val="CharStyle450"/>
    <w:basedOn w:val="a0"/>
    <w:uiPriority w:val="99"/>
    <w:rsid w:val="000C3F10"/>
    <w:rPr>
      <w:rFonts w:ascii="Arial" w:hAnsi="Arial" w:cs="Arial" w:hint="default"/>
      <w:spacing w:val="-10"/>
      <w:sz w:val="30"/>
      <w:szCs w:val="30"/>
    </w:rPr>
  </w:style>
  <w:style w:type="character" w:customStyle="1" w:styleId="CharStyle537">
    <w:name w:val="CharStyle537"/>
    <w:basedOn w:val="a0"/>
    <w:uiPriority w:val="99"/>
    <w:rsid w:val="000C3F10"/>
    <w:rPr>
      <w:rFonts w:ascii="Arial" w:hAnsi="Arial" w:cs="Arial" w:hint="default"/>
      <w:sz w:val="20"/>
      <w:szCs w:val="20"/>
    </w:rPr>
  </w:style>
  <w:style w:type="character" w:customStyle="1" w:styleId="CharStyle539">
    <w:name w:val="CharStyle539"/>
    <w:basedOn w:val="a0"/>
    <w:uiPriority w:val="99"/>
    <w:rsid w:val="000C3F10"/>
    <w:rPr>
      <w:rFonts w:ascii="Arial" w:hAnsi="Arial" w:cs="Arial" w:hint="default"/>
      <w:sz w:val="18"/>
      <w:szCs w:val="18"/>
    </w:rPr>
  </w:style>
  <w:style w:type="character" w:customStyle="1" w:styleId="CharStyle546">
    <w:name w:val="CharStyle546"/>
    <w:basedOn w:val="a0"/>
    <w:uiPriority w:val="99"/>
    <w:rsid w:val="000C3F10"/>
    <w:rPr>
      <w:rFonts w:ascii="Arial" w:hAnsi="Arial" w:cs="Arial" w:hint="default"/>
      <w:smallCaps/>
      <w:w w:val="200"/>
      <w:sz w:val="12"/>
      <w:szCs w:val="12"/>
    </w:rPr>
  </w:style>
  <w:style w:type="character" w:customStyle="1" w:styleId="CharStyle653">
    <w:name w:val="CharStyle653"/>
    <w:basedOn w:val="a0"/>
    <w:uiPriority w:val="99"/>
    <w:rsid w:val="000C3F10"/>
    <w:rPr>
      <w:rFonts w:ascii="Arial" w:hAnsi="Arial" w:cs="Arial" w:hint="default"/>
      <w:sz w:val="18"/>
      <w:szCs w:val="18"/>
    </w:rPr>
  </w:style>
  <w:style w:type="character" w:customStyle="1" w:styleId="CharStyle778">
    <w:name w:val="CharStyle778"/>
    <w:basedOn w:val="a0"/>
    <w:uiPriority w:val="99"/>
    <w:rsid w:val="000C3F10"/>
    <w:rPr>
      <w:rFonts w:ascii="Franklin Gothic Heavy" w:hAnsi="Franklin Gothic Heavy" w:cs="Franklin Gothic Heavy" w:hint="default"/>
      <w:i/>
      <w:iCs/>
      <w:spacing w:val="60"/>
      <w:sz w:val="12"/>
      <w:szCs w:val="12"/>
    </w:rPr>
  </w:style>
  <w:style w:type="character" w:customStyle="1" w:styleId="CharStyle909">
    <w:name w:val="CharStyle909"/>
    <w:basedOn w:val="a0"/>
    <w:uiPriority w:val="99"/>
    <w:rsid w:val="000C3F10"/>
    <w:rPr>
      <w:rFonts w:ascii="Arial" w:hAnsi="Arial" w:cs="Arial" w:hint="default"/>
      <w:b/>
      <w:bCs/>
      <w:i/>
      <w:iCs/>
      <w:spacing w:val="40"/>
      <w:sz w:val="46"/>
      <w:szCs w:val="46"/>
    </w:rPr>
  </w:style>
  <w:style w:type="character" w:customStyle="1" w:styleId="CharStyle1047">
    <w:name w:val="CharStyle1047"/>
    <w:basedOn w:val="a0"/>
    <w:uiPriority w:val="99"/>
    <w:rsid w:val="000C3F10"/>
    <w:rPr>
      <w:rFonts w:ascii="Arial" w:hAnsi="Arial" w:cs="Arial" w:hint="default"/>
      <w:b/>
      <w:bCs/>
      <w:sz w:val="14"/>
      <w:szCs w:val="14"/>
    </w:rPr>
  </w:style>
  <w:style w:type="character" w:customStyle="1" w:styleId="CharStyle1199">
    <w:name w:val="CharStyle1199"/>
    <w:basedOn w:val="a0"/>
    <w:uiPriority w:val="99"/>
    <w:rsid w:val="000C3F10"/>
    <w:rPr>
      <w:rFonts w:ascii="Arial" w:hAnsi="Arial" w:cs="Arial" w:hint="default"/>
      <w:b/>
      <w:bCs/>
      <w:sz w:val="8"/>
      <w:szCs w:val="8"/>
    </w:rPr>
  </w:style>
  <w:style w:type="character" w:customStyle="1" w:styleId="CharStyle1352">
    <w:name w:val="CharStyle1352"/>
    <w:basedOn w:val="a0"/>
    <w:uiPriority w:val="99"/>
    <w:rsid w:val="000C3F10"/>
    <w:rPr>
      <w:rFonts w:ascii="Arial" w:hAnsi="Arial" w:cs="Arial" w:hint="default"/>
      <w:b/>
      <w:bCs/>
      <w:i/>
      <w:iCs/>
      <w:spacing w:val="-30"/>
      <w:sz w:val="32"/>
      <w:szCs w:val="32"/>
    </w:rPr>
  </w:style>
  <w:style w:type="character" w:customStyle="1" w:styleId="CharStyle1520">
    <w:name w:val="CharStyle1520"/>
    <w:basedOn w:val="a0"/>
    <w:uiPriority w:val="99"/>
    <w:rsid w:val="000C3F10"/>
    <w:rPr>
      <w:rFonts w:ascii="Arial" w:hAnsi="Arial" w:cs="Arial" w:hint="default"/>
      <w:sz w:val="8"/>
      <w:szCs w:val="8"/>
    </w:rPr>
  </w:style>
  <w:style w:type="character" w:customStyle="1" w:styleId="CharStyle1521">
    <w:name w:val="CharStyle1521"/>
    <w:basedOn w:val="a0"/>
    <w:uiPriority w:val="99"/>
    <w:rsid w:val="000C3F10"/>
    <w:rPr>
      <w:rFonts w:ascii="Arial" w:hAnsi="Arial" w:cs="Arial" w:hint="default"/>
      <w:b/>
      <w:bCs/>
      <w:sz w:val="10"/>
      <w:szCs w:val="10"/>
    </w:rPr>
  </w:style>
  <w:style w:type="character" w:customStyle="1" w:styleId="CharStyle1692">
    <w:name w:val="CharStyle1692"/>
    <w:basedOn w:val="a0"/>
    <w:uiPriority w:val="99"/>
    <w:rsid w:val="000C3F10"/>
    <w:rPr>
      <w:rFonts w:ascii="Franklin Gothic Heavy" w:hAnsi="Franklin Gothic Heavy" w:cs="Franklin Gothic Heavy" w:hint="default"/>
      <w:sz w:val="18"/>
      <w:szCs w:val="18"/>
    </w:rPr>
  </w:style>
  <w:style w:type="character" w:customStyle="1" w:styleId="CharStyle1897">
    <w:name w:val="CharStyle1897"/>
    <w:basedOn w:val="a0"/>
    <w:uiPriority w:val="99"/>
    <w:rsid w:val="000C3F10"/>
    <w:rPr>
      <w:rFonts w:ascii="Arial" w:hAnsi="Arial" w:cs="Arial" w:hint="default"/>
      <w:i/>
      <w:iCs/>
      <w:spacing w:val="-20"/>
      <w:sz w:val="20"/>
      <w:szCs w:val="20"/>
    </w:rPr>
  </w:style>
  <w:style w:type="table" w:styleId="a9">
    <w:name w:val="Table Grid"/>
    <w:basedOn w:val="a1"/>
    <w:uiPriority w:val="99"/>
    <w:rsid w:val="000C3F1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C3F1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3F10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HeaderChar">
    <w:name w:val="Header Char"/>
    <w:uiPriority w:val="99"/>
    <w:semiHidden/>
    <w:locked/>
    <w:rsid w:val="000C3F10"/>
    <w:rPr>
      <w:rFonts w:ascii="Times New Roman" w:eastAsia="Times New Roman" w:hAnsi="Times New Roman" w:cs="Times New Roman" w:hint="default"/>
      <w:lang w:eastAsia="ru-RU"/>
    </w:rPr>
  </w:style>
  <w:style w:type="character" w:customStyle="1" w:styleId="FooterChar">
    <w:name w:val="Footer Char"/>
    <w:uiPriority w:val="99"/>
    <w:semiHidden/>
    <w:locked/>
    <w:rsid w:val="000C3F10"/>
    <w:rPr>
      <w:rFonts w:ascii="Times New Roman" w:eastAsia="Times New Roman" w:hAnsi="Times New Roman" w:cs="Times New Roman" w:hint="default"/>
      <w:lang w:eastAsia="ru-RU"/>
    </w:rPr>
  </w:style>
  <w:style w:type="character" w:customStyle="1" w:styleId="BalloonTextChar">
    <w:name w:val="Balloon Text Char"/>
    <w:uiPriority w:val="99"/>
    <w:semiHidden/>
    <w:locked/>
    <w:rsid w:val="000C3F10"/>
    <w:rPr>
      <w:rFonts w:ascii="Tahoma" w:hAnsi="Tahoma" w:cs="Tahoma" w:hint="default"/>
      <w:sz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C3F10"/>
    <w:pPr>
      <w:shd w:val="clear" w:color="auto" w:fill="FFFFFF"/>
      <w:spacing w:line="240" w:lineRule="atLeast"/>
    </w:pPr>
    <w:rPr>
      <w:rFonts w:ascii="Arial" w:eastAsia="Arial Unicode MS" w:hAnsi="Arial" w:cs="Arial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rsid w:val="000C3F10"/>
    <w:rPr>
      <w:rFonts w:ascii="Arial" w:eastAsia="Arial Unicode MS" w:hAnsi="Arial" w:cs="Arial"/>
      <w:sz w:val="20"/>
      <w:szCs w:val="20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0C3F10"/>
    <w:rPr>
      <w:rFonts w:ascii="Arial" w:hAnsi="Arial" w:cs="Arial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C3F10"/>
    <w:pPr>
      <w:shd w:val="clear" w:color="auto" w:fill="FFFFFF"/>
      <w:spacing w:line="240" w:lineRule="atLeast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0C3F10"/>
    <w:rPr>
      <w:rFonts w:ascii="Arial" w:hAnsi="Arial" w:cs="Arial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C3F10"/>
    <w:pPr>
      <w:shd w:val="clear" w:color="auto" w:fill="FFFFFF"/>
      <w:spacing w:line="240" w:lineRule="atLeast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ae">
    <w:name w:val="Основной текст_"/>
    <w:basedOn w:val="a0"/>
    <w:link w:val="1"/>
    <w:uiPriority w:val="99"/>
    <w:locked/>
    <w:rsid w:val="000C3F10"/>
    <w:rPr>
      <w:rFonts w:ascii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e"/>
    <w:uiPriority w:val="99"/>
    <w:rsid w:val="000C3F10"/>
    <w:pPr>
      <w:shd w:val="clear" w:color="auto" w:fill="FFFFFF"/>
      <w:spacing w:line="240" w:lineRule="atLeast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0C3F10"/>
    <w:rPr>
      <w:rFonts w:ascii="Arial" w:hAnsi="Arial" w:cs="Arial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0C3F10"/>
    <w:pPr>
      <w:shd w:val="clear" w:color="auto" w:fill="FFFFFF"/>
      <w:spacing w:line="230" w:lineRule="exact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6">
    <w:name w:val="Основной текст (6)_"/>
    <w:basedOn w:val="a0"/>
    <w:link w:val="60"/>
    <w:uiPriority w:val="99"/>
    <w:locked/>
    <w:rsid w:val="000C3F10"/>
    <w:rPr>
      <w:rFonts w:ascii="Arial" w:hAnsi="Arial" w:cs="Arial"/>
      <w:sz w:val="8"/>
      <w:szCs w:val="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C3F10"/>
    <w:pPr>
      <w:shd w:val="clear" w:color="auto" w:fill="FFFFFF"/>
      <w:spacing w:line="240" w:lineRule="atLeast"/>
    </w:pPr>
    <w:rPr>
      <w:rFonts w:ascii="Arial" w:eastAsiaTheme="minorHAnsi" w:hAnsi="Arial" w:cs="Arial"/>
      <w:sz w:val="8"/>
      <w:szCs w:val="8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0C3F10"/>
    <w:rPr>
      <w:rFonts w:ascii="Arial" w:hAnsi="Arial" w:cs="Arial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0C3F10"/>
    <w:pPr>
      <w:shd w:val="clear" w:color="auto" w:fill="FFFFFF"/>
      <w:spacing w:line="230" w:lineRule="exact"/>
      <w:jc w:val="both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af">
    <w:name w:val="Колонтитул_"/>
    <w:basedOn w:val="a0"/>
    <w:link w:val="af0"/>
    <w:uiPriority w:val="99"/>
    <w:locked/>
    <w:rsid w:val="000C3F10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f0">
    <w:name w:val="Колонтитул"/>
    <w:basedOn w:val="a"/>
    <w:link w:val="af"/>
    <w:uiPriority w:val="99"/>
    <w:rsid w:val="000C3F10"/>
    <w:pPr>
      <w:shd w:val="clear" w:color="auto" w:fill="FFFFFF"/>
    </w:pPr>
    <w:rPr>
      <w:rFonts w:eastAsiaTheme="minorHAnsi"/>
      <w:sz w:val="20"/>
      <w:szCs w:val="20"/>
      <w:lang w:eastAsia="en-US"/>
    </w:rPr>
  </w:style>
  <w:style w:type="character" w:customStyle="1" w:styleId="af1">
    <w:name w:val="Основной текст + Полужирный"/>
    <w:aliases w:val="Курсив"/>
    <w:basedOn w:val="ae"/>
    <w:uiPriority w:val="99"/>
    <w:rsid w:val="000C3F10"/>
    <w:rPr>
      <w:rFonts w:ascii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21">
    <w:name w:val="Основной текст + Полужирный2"/>
    <w:aliases w:val="Курсив1"/>
    <w:basedOn w:val="ae"/>
    <w:uiPriority w:val="99"/>
    <w:rsid w:val="000C3F10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41">
    <w:name w:val="Основной текст (4) + Не полужирный"/>
    <w:aliases w:val="Не курсив"/>
    <w:basedOn w:val="4"/>
    <w:uiPriority w:val="99"/>
    <w:rsid w:val="000C3F10"/>
    <w:rPr>
      <w:rFonts w:ascii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42">
    <w:name w:val="Основной текст (4) + Не полужирный2"/>
    <w:aliases w:val="Не курсив2"/>
    <w:basedOn w:val="4"/>
    <w:uiPriority w:val="99"/>
    <w:rsid w:val="000C3F10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22">
    <w:name w:val="Основной текст (2) + Не полужирный"/>
    <w:basedOn w:val="2"/>
    <w:uiPriority w:val="99"/>
    <w:rsid w:val="000C3F10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51">
    <w:name w:val="Основной текст (5) + Полужирный"/>
    <w:basedOn w:val="5"/>
    <w:uiPriority w:val="99"/>
    <w:rsid w:val="000C3F10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 + Не курсив"/>
    <w:basedOn w:val="5"/>
    <w:uiPriority w:val="99"/>
    <w:rsid w:val="000C3F10"/>
    <w:rPr>
      <w:rFonts w:ascii="Arial" w:hAnsi="Arial" w:cs="Arial"/>
      <w:i/>
      <w:iCs/>
      <w:sz w:val="20"/>
      <w:szCs w:val="20"/>
      <w:shd w:val="clear" w:color="auto" w:fill="FFFFFF"/>
    </w:rPr>
  </w:style>
  <w:style w:type="character" w:customStyle="1" w:styleId="10">
    <w:name w:val="Основной текст + 10"/>
    <w:aliases w:val="5 pt,Полужирный"/>
    <w:basedOn w:val="ae"/>
    <w:uiPriority w:val="99"/>
    <w:rsid w:val="000C3F10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af2">
    <w:name w:val="Основной текст + Курсив"/>
    <w:basedOn w:val="ae"/>
    <w:uiPriority w:val="99"/>
    <w:rsid w:val="000C3F10"/>
    <w:rPr>
      <w:rFonts w:ascii="Arial" w:hAnsi="Arial" w:cs="Arial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"/>
    <w:uiPriority w:val="99"/>
    <w:rsid w:val="000C3F10"/>
    <w:rPr>
      <w:rFonts w:ascii="Arial" w:hAnsi="Arial" w:cs="Arial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0C3F10"/>
    <w:rPr>
      <w:rFonts w:ascii="Arial" w:hAnsi="Arial" w:cs="Arial"/>
      <w:b/>
      <w:bCs/>
      <w:spacing w:val="0"/>
      <w:sz w:val="20"/>
      <w:szCs w:val="20"/>
      <w:shd w:val="clear" w:color="auto" w:fill="FFFFFF"/>
    </w:rPr>
  </w:style>
  <w:style w:type="character" w:customStyle="1" w:styleId="510">
    <w:name w:val="Основной текст (5) + Не полужирный1"/>
    <w:basedOn w:val="5"/>
    <w:uiPriority w:val="99"/>
    <w:rsid w:val="000C3F10"/>
    <w:rPr>
      <w:rFonts w:ascii="Arial" w:hAnsi="Arial" w:cs="Arial"/>
      <w:b/>
      <w:bCs/>
      <w:spacing w:val="0"/>
      <w:sz w:val="20"/>
      <w:szCs w:val="20"/>
      <w:shd w:val="clear" w:color="auto" w:fill="FFFFFF"/>
    </w:rPr>
  </w:style>
  <w:style w:type="character" w:customStyle="1" w:styleId="43">
    <w:name w:val="Основной текст (4) + Полужирный"/>
    <w:basedOn w:val="4"/>
    <w:uiPriority w:val="99"/>
    <w:rsid w:val="000C3F10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11">
    <w:name w:val="Основной текст + Полужирный1"/>
    <w:uiPriority w:val="99"/>
    <w:rsid w:val="000C3F10"/>
    <w:rPr>
      <w:rFonts w:ascii="Arial" w:hAnsi="Arial" w:cs="Arial" w:hint="default"/>
      <w:b/>
      <w:bCs w:val="0"/>
      <w:spacing w:val="0"/>
      <w:sz w:val="20"/>
    </w:rPr>
  </w:style>
  <w:style w:type="character" w:customStyle="1" w:styleId="12">
    <w:name w:val="Основной текст Знак1"/>
    <w:basedOn w:val="a0"/>
    <w:uiPriority w:val="99"/>
    <w:rsid w:val="000C3F10"/>
    <w:rPr>
      <w:rFonts w:ascii="Arial" w:hAnsi="Arial" w:cs="Arial" w:hint="default"/>
      <w:spacing w:val="0"/>
      <w:sz w:val="20"/>
      <w:szCs w:val="20"/>
    </w:rPr>
  </w:style>
  <w:style w:type="character" w:customStyle="1" w:styleId="410">
    <w:name w:val="Основной текст (4) + Не полужирный1"/>
    <w:basedOn w:val="4"/>
    <w:uiPriority w:val="99"/>
    <w:rsid w:val="000C3F10"/>
    <w:rPr>
      <w:rFonts w:ascii="Arial" w:hAnsi="Arial" w:cs="Arial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7">
    <w:name w:val="Основной текст + 7"/>
    <w:aliases w:val="5 pt1,Полужирный1,Основной текст (4) + 9,Не полужирный"/>
    <w:basedOn w:val="12"/>
    <w:uiPriority w:val="99"/>
    <w:rsid w:val="000C3F10"/>
    <w:rPr>
      <w:rFonts w:ascii="Arial" w:hAnsi="Arial" w:cs="Arial" w:hint="default"/>
      <w:b/>
      <w:bCs/>
      <w:spacing w:val="0"/>
      <w:sz w:val="15"/>
      <w:szCs w:val="15"/>
    </w:rPr>
  </w:style>
  <w:style w:type="character" w:customStyle="1" w:styleId="44">
    <w:name w:val="Основной текст (4) + Не курсив"/>
    <w:basedOn w:val="4"/>
    <w:uiPriority w:val="99"/>
    <w:rsid w:val="000C3F10"/>
    <w:rPr>
      <w:rFonts w:ascii="Arial" w:hAnsi="Arial" w:cs="Arial"/>
      <w:i/>
      <w:iCs/>
      <w:spacing w:val="0"/>
      <w:sz w:val="20"/>
      <w:szCs w:val="20"/>
      <w:shd w:val="clear" w:color="auto" w:fill="FFFFFF"/>
    </w:rPr>
  </w:style>
  <w:style w:type="character" w:customStyle="1" w:styleId="1pt">
    <w:name w:val="Основной текст + Интервал 1 pt"/>
    <w:basedOn w:val="12"/>
    <w:uiPriority w:val="99"/>
    <w:rsid w:val="000C3F10"/>
    <w:rPr>
      <w:rFonts w:ascii="Arial" w:hAnsi="Arial" w:cs="Arial" w:hint="default"/>
      <w:spacing w:val="20"/>
      <w:sz w:val="20"/>
      <w:szCs w:val="20"/>
    </w:rPr>
  </w:style>
  <w:style w:type="character" w:customStyle="1" w:styleId="WW8Dropcap0">
    <w:name w:val="WW8Dropcap0"/>
    <w:rsid w:val="000C3F10"/>
    <w:rPr>
      <w:rFonts w:ascii="Times New Roman" w:hAnsi="Times New Roman" w:cs="Times New Roman" w:hint="default"/>
      <w:w w:val="59"/>
      <w:sz w:val="75"/>
      <w:szCs w:val="75"/>
    </w:rPr>
  </w:style>
  <w:style w:type="character" w:styleId="af3">
    <w:name w:val="Hyperlink"/>
    <w:semiHidden/>
    <w:unhideWhenUsed/>
    <w:rsid w:val="000C3F10"/>
    <w:rPr>
      <w:color w:val="000080"/>
      <w:u w:val="single"/>
    </w:rPr>
  </w:style>
  <w:style w:type="character" w:styleId="af4">
    <w:name w:val="Emphasis"/>
    <w:basedOn w:val="a0"/>
    <w:qFormat/>
    <w:rsid w:val="000C3F1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4535</Words>
  <Characters>25852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Анюта</cp:lastModifiedBy>
  <cp:revision>3</cp:revision>
  <dcterms:created xsi:type="dcterms:W3CDTF">2016-04-21T07:26:00Z</dcterms:created>
  <dcterms:modified xsi:type="dcterms:W3CDTF">2016-04-21T09:00:00Z</dcterms:modified>
</cp:coreProperties>
</file>